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CB2A8" w14:textId="77777777" w:rsidR="008D1464" w:rsidRPr="00247819" w:rsidRDefault="008D1464">
      <w:pPr>
        <w:spacing w:before="5" w:line="140" w:lineRule="exact"/>
        <w:rPr>
          <w:rFonts w:asciiTheme="minorHAnsi" w:hAnsiTheme="minorHAnsi" w:cstheme="minorHAnsi"/>
        </w:rPr>
      </w:pPr>
    </w:p>
    <w:p w14:paraId="62F054D4" w14:textId="204E6891" w:rsidR="008D1464" w:rsidRPr="00247819" w:rsidRDefault="00247819" w:rsidP="00247819">
      <w:pPr>
        <w:spacing w:line="200" w:lineRule="exact"/>
        <w:ind w:firstLine="120"/>
        <w:rPr>
          <w:rFonts w:asciiTheme="minorHAnsi" w:hAnsiTheme="minorHAnsi" w:cstheme="minorHAnsi"/>
        </w:rPr>
      </w:pPr>
      <w:r w:rsidRPr="00247819">
        <w:rPr>
          <w:rFonts w:ascii="Calibri" w:hAnsi="Calibri" w:cs="Calibri"/>
        </w:rPr>
        <w:t>Camron Woolley</w:t>
      </w:r>
    </w:p>
    <w:p w14:paraId="2569FA3A" w14:textId="77777777" w:rsidR="00247819" w:rsidRPr="00247819" w:rsidRDefault="00247819">
      <w:pPr>
        <w:spacing w:before="34"/>
        <w:ind w:left="120"/>
        <w:rPr>
          <w:rFonts w:asciiTheme="minorHAnsi" w:hAnsiTheme="minorHAnsi" w:cstheme="minorHAnsi"/>
          <w:w w:val="81"/>
        </w:rPr>
      </w:pPr>
      <w:r w:rsidRPr="00247819">
        <w:rPr>
          <w:rFonts w:asciiTheme="minorHAnsi" w:hAnsiTheme="minorHAnsi" w:cstheme="minorHAnsi"/>
          <w:spacing w:val="13"/>
          <w:w w:val="117"/>
        </w:rPr>
        <w:t>250</w:t>
      </w:r>
      <w:r w:rsidRPr="00247819">
        <w:rPr>
          <w:rFonts w:asciiTheme="minorHAnsi" w:hAnsiTheme="minorHAnsi" w:cstheme="minorHAnsi"/>
          <w:w w:val="117"/>
        </w:rPr>
        <w:t>1</w:t>
      </w:r>
      <w:r w:rsidRPr="00247819">
        <w:rPr>
          <w:rFonts w:asciiTheme="minorHAnsi" w:hAnsiTheme="minorHAnsi" w:cstheme="minorHAnsi"/>
          <w:spacing w:val="29"/>
          <w:w w:val="117"/>
        </w:rPr>
        <w:t xml:space="preserve"> </w:t>
      </w:r>
      <w:r w:rsidRPr="00247819">
        <w:rPr>
          <w:rFonts w:asciiTheme="minorHAnsi" w:hAnsiTheme="minorHAnsi" w:cstheme="minorHAnsi"/>
          <w:spacing w:val="12"/>
          <w:w w:val="115"/>
        </w:rPr>
        <w:t>N</w:t>
      </w:r>
      <w:r w:rsidRPr="00247819">
        <w:rPr>
          <w:rFonts w:asciiTheme="minorHAnsi" w:hAnsiTheme="minorHAnsi" w:cstheme="minorHAnsi"/>
          <w:w w:val="61"/>
        </w:rPr>
        <w:t>.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2"/>
        </w:rPr>
        <w:t xml:space="preserve"> </w:t>
      </w:r>
      <w:r w:rsidRPr="00247819">
        <w:rPr>
          <w:rFonts w:asciiTheme="minorHAnsi" w:hAnsiTheme="minorHAnsi" w:cstheme="minorHAnsi"/>
          <w:spacing w:val="13"/>
          <w:w w:val="116"/>
        </w:rPr>
        <w:t>Bla</w:t>
      </w:r>
      <w:r w:rsidRPr="00247819">
        <w:rPr>
          <w:rFonts w:asciiTheme="minorHAnsi" w:hAnsiTheme="minorHAnsi" w:cstheme="minorHAnsi"/>
          <w:spacing w:val="14"/>
          <w:w w:val="116"/>
        </w:rPr>
        <w:t>c</w:t>
      </w:r>
      <w:r w:rsidRPr="00247819">
        <w:rPr>
          <w:rFonts w:asciiTheme="minorHAnsi" w:hAnsiTheme="minorHAnsi" w:cstheme="minorHAnsi"/>
          <w:spacing w:val="13"/>
          <w:w w:val="116"/>
        </w:rPr>
        <w:t>kw</w:t>
      </w:r>
      <w:r w:rsidRPr="00247819">
        <w:rPr>
          <w:rFonts w:asciiTheme="minorHAnsi" w:hAnsiTheme="minorHAnsi" w:cstheme="minorHAnsi"/>
          <w:spacing w:val="14"/>
          <w:w w:val="116"/>
        </w:rPr>
        <w:t>e</w:t>
      </w:r>
      <w:r w:rsidRPr="00247819">
        <w:rPr>
          <w:rFonts w:asciiTheme="minorHAnsi" w:hAnsiTheme="minorHAnsi" w:cstheme="minorHAnsi"/>
          <w:spacing w:val="13"/>
          <w:w w:val="116"/>
        </w:rPr>
        <w:t>l</w:t>
      </w:r>
      <w:r w:rsidRPr="00247819">
        <w:rPr>
          <w:rFonts w:asciiTheme="minorHAnsi" w:hAnsiTheme="minorHAnsi" w:cstheme="minorHAnsi"/>
          <w:spacing w:val="14"/>
          <w:w w:val="116"/>
        </w:rPr>
        <w:t>de</w:t>
      </w:r>
      <w:r w:rsidRPr="00247819">
        <w:rPr>
          <w:rFonts w:asciiTheme="minorHAnsi" w:hAnsiTheme="minorHAnsi" w:cstheme="minorHAnsi"/>
          <w:w w:val="116"/>
        </w:rPr>
        <w:t>r</w:t>
      </w:r>
      <w:r w:rsidRPr="00247819">
        <w:rPr>
          <w:rFonts w:asciiTheme="minorHAnsi" w:hAnsiTheme="minorHAnsi" w:cstheme="minorHAnsi"/>
          <w:spacing w:val="35"/>
          <w:w w:val="116"/>
        </w:rPr>
        <w:t xml:space="preserve"> </w:t>
      </w:r>
      <w:r w:rsidRPr="00247819">
        <w:rPr>
          <w:rFonts w:asciiTheme="minorHAnsi" w:hAnsiTheme="minorHAnsi" w:cstheme="minorHAnsi"/>
          <w:spacing w:val="11"/>
          <w:w w:val="118"/>
        </w:rPr>
        <w:t>A</w:t>
      </w:r>
      <w:r w:rsidRPr="00247819">
        <w:rPr>
          <w:rFonts w:asciiTheme="minorHAnsi" w:hAnsiTheme="minorHAnsi" w:cstheme="minorHAnsi"/>
          <w:spacing w:val="11"/>
          <w:w w:val="119"/>
        </w:rPr>
        <w:t>v</w:t>
      </w:r>
      <w:r w:rsidRPr="00247819">
        <w:rPr>
          <w:rFonts w:asciiTheme="minorHAnsi" w:hAnsiTheme="minorHAnsi" w:cstheme="minorHAnsi"/>
          <w:spacing w:val="12"/>
          <w:w w:val="123"/>
        </w:rPr>
        <w:t>e</w:t>
      </w:r>
      <w:r w:rsidRPr="00247819">
        <w:rPr>
          <w:rFonts w:asciiTheme="minorHAnsi" w:hAnsiTheme="minorHAnsi" w:cstheme="minorHAnsi"/>
          <w:w w:val="61"/>
        </w:rPr>
        <w:t>.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2"/>
        </w:rPr>
        <w:t xml:space="preserve"> </w:t>
      </w:r>
      <w:r w:rsidRPr="00247819">
        <w:rPr>
          <w:rFonts w:asciiTheme="minorHAnsi" w:hAnsiTheme="minorHAnsi" w:cstheme="minorHAnsi"/>
          <w:spacing w:val="14"/>
          <w:w w:val="120"/>
        </w:rPr>
        <w:t>#</w:t>
      </w:r>
      <w:r w:rsidRPr="00247819">
        <w:rPr>
          <w:rFonts w:asciiTheme="minorHAnsi" w:hAnsiTheme="minorHAnsi" w:cstheme="minorHAnsi"/>
          <w:spacing w:val="13"/>
          <w:w w:val="120"/>
        </w:rPr>
        <w:t>46</w:t>
      </w:r>
      <w:r w:rsidRPr="00247819">
        <w:rPr>
          <w:rFonts w:asciiTheme="minorHAnsi" w:hAnsiTheme="minorHAnsi" w:cstheme="minorHAnsi"/>
          <w:w w:val="120"/>
        </w:rPr>
        <w:t>6</w:t>
      </w:r>
      <w:r w:rsidRPr="00247819">
        <w:rPr>
          <w:rFonts w:asciiTheme="minorHAnsi" w:hAnsiTheme="minorHAnsi" w:cstheme="minorHAnsi"/>
          <w:spacing w:val="33"/>
          <w:w w:val="120"/>
        </w:rPr>
        <w:t xml:space="preserve"> </w:t>
      </w:r>
      <w:r w:rsidRPr="00247819">
        <w:rPr>
          <w:rFonts w:asciiTheme="minorHAnsi" w:hAnsiTheme="minorHAnsi" w:cstheme="minorHAnsi"/>
          <w:spacing w:val="14"/>
          <w:w w:val="120"/>
        </w:rPr>
        <w:t>O</w:t>
      </w:r>
      <w:r w:rsidRPr="00247819">
        <w:rPr>
          <w:rFonts w:asciiTheme="minorHAnsi" w:hAnsiTheme="minorHAnsi" w:cstheme="minorHAnsi"/>
          <w:spacing w:val="13"/>
          <w:w w:val="120"/>
        </w:rPr>
        <w:t>klahom</w:t>
      </w:r>
      <w:r w:rsidRPr="00247819">
        <w:rPr>
          <w:rFonts w:asciiTheme="minorHAnsi" w:hAnsiTheme="minorHAnsi" w:cstheme="minorHAnsi"/>
          <w:w w:val="120"/>
        </w:rPr>
        <w:t>a</w:t>
      </w:r>
      <w:r w:rsidRPr="00247819">
        <w:rPr>
          <w:rFonts w:asciiTheme="minorHAnsi" w:hAnsiTheme="minorHAnsi" w:cstheme="minorHAnsi"/>
          <w:spacing w:val="19"/>
          <w:w w:val="120"/>
        </w:rPr>
        <w:t xml:space="preserve"> </w:t>
      </w:r>
      <w:r w:rsidRPr="00247819">
        <w:rPr>
          <w:rFonts w:asciiTheme="minorHAnsi" w:hAnsiTheme="minorHAnsi" w:cstheme="minorHAnsi"/>
          <w:spacing w:val="12"/>
          <w:w w:val="114"/>
        </w:rPr>
        <w:t>C</w:t>
      </w:r>
      <w:r w:rsidRPr="00247819">
        <w:rPr>
          <w:rFonts w:asciiTheme="minorHAnsi" w:hAnsiTheme="minorHAnsi" w:cstheme="minorHAnsi"/>
          <w:spacing w:val="11"/>
          <w:w w:val="107"/>
        </w:rPr>
        <w:t>i</w:t>
      </w:r>
      <w:r w:rsidRPr="00247819">
        <w:rPr>
          <w:rFonts w:asciiTheme="minorHAnsi" w:hAnsiTheme="minorHAnsi" w:cstheme="minorHAnsi"/>
          <w:spacing w:val="11"/>
          <w:w w:val="146"/>
        </w:rPr>
        <w:t>t</w:t>
      </w:r>
      <w:r w:rsidRPr="00247819">
        <w:rPr>
          <w:rFonts w:asciiTheme="minorHAnsi" w:hAnsiTheme="minorHAnsi" w:cstheme="minorHAnsi"/>
          <w:spacing w:val="11"/>
          <w:w w:val="119"/>
        </w:rPr>
        <w:t>y</w:t>
      </w:r>
      <w:r w:rsidRPr="00247819">
        <w:rPr>
          <w:rFonts w:asciiTheme="minorHAnsi" w:hAnsiTheme="minorHAnsi" w:cstheme="minorHAnsi"/>
          <w:w w:val="64"/>
        </w:rPr>
        <w:t>,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2"/>
        </w:rPr>
        <w:t xml:space="preserve"> </w:t>
      </w:r>
      <w:r w:rsidRPr="00247819">
        <w:rPr>
          <w:rFonts w:asciiTheme="minorHAnsi" w:hAnsiTheme="minorHAnsi" w:cstheme="minorHAnsi"/>
          <w:spacing w:val="12"/>
        </w:rPr>
        <w:t>O</w:t>
      </w:r>
      <w:r w:rsidRPr="00247819">
        <w:rPr>
          <w:rFonts w:asciiTheme="minorHAnsi" w:hAnsiTheme="minorHAnsi" w:cstheme="minorHAnsi"/>
        </w:rPr>
        <w:t xml:space="preserve">K </w:t>
      </w:r>
      <w:r w:rsidRPr="00247819">
        <w:rPr>
          <w:rFonts w:asciiTheme="minorHAnsi" w:hAnsiTheme="minorHAnsi" w:cstheme="minorHAnsi"/>
          <w:spacing w:val="13"/>
        </w:rPr>
        <w:t xml:space="preserve"> </w:t>
      </w:r>
      <w:r w:rsidRPr="00247819">
        <w:rPr>
          <w:rFonts w:asciiTheme="minorHAnsi" w:hAnsiTheme="minorHAnsi" w:cstheme="minorHAnsi"/>
          <w:spacing w:val="13"/>
          <w:w w:val="118"/>
        </w:rPr>
        <w:t>7310</w:t>
      </w:r>
      <w:r w:rsidRPr="00247819">
        <w:rPr>
          <w:rFonts w:asciiTheme="minorHAnsi" w:hAnsiTheme="minorHAnsi" w:cstheme="minorHAnsi"/>
          <w:w w:val="118"/>
        </w:rPr>
        <w:t>6</w:t>
      </w:r>
      <w:r w:rsidRPr="00247819">
        <w:rPr>
          <w:rFonts w:asciiTheme="minorHAnsi" w:hAnsiTheme="minorHAnsi" w:cstheme="minorHAnsi"/>
          <w:spacing w:val="28"/>
          <w:w w:val="118"/>
        </w:rPr>
        <w:t xml:space="preserve"> </w:t>
      </w:r>
    </w:p>
    <w:p w14:paraId="03D2C460" w14:textId="7D6B28AE" w:rsidR="008D1464" w:rsidRPr="00247819" w:rsidRDefault="00247819" w:rsidP="00247819">
      <w:pPr>
        <w:spacing w:before="34"/>
        <w:ind w:left="120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3"/>
          <w:w w:val="120"/>
        </w:rPr>
        <w:t>601</w:t>
      </w:r>
      <w:r w:rsidRPr="00247819">
        <w:rPr>
          <w:rFonts w:asciiTheme="minorHAnsi" w:hAnsiTheme="minorHAnsi" w:cstheme="minorHAnsi"/>
          <w:spacing w:val="14"/>
          <w:w w:val="120"/>
        </w:rPr>
        <w:t>-</w:t>
      </w:r>
      <w:r w:rsidRPr="00247819">
        <w:rPr>
          <w:rFonts w:asciiTheme="minorHAnsi" w:hAnsiTheme="minorHAnsi" w:cstheme="minorHAnsi"/>
          <w:spacing w:val="13"/>
          <w:w w:val="120"/>
        </w:rPr>
        <w:t>678</w:t>
      </w:r>
      <w:r w:rsidRPr="00247819">
        <w:rPr>
          <w:rFonts w:asciiTheme="minorHAnsi" w:hAnsiTheme="minorHAnsi" w:cstheme="minorHAnsi"/>
          <w:spacing w:val="14"/>
          <w:w w:val="120"/>
        </w:rPr>
        <w:t>-</w:t>
      </w:r>
      <w:r w:rsidRPr="00247819">
        <w:rPr>
          <w:rFonts w:asciiTheme="minorHAnsi" w:hAnsiTheme="minorHAnsi" w:cstheme="minorHAnsi"/>
          <w:spacing w:val="13"/>
          <w:w w:val="120"/>
        </w:rPr>
        <w:t>668</w:t>
      </w:r>
      <w:r w:rsidRPr="00247819">
        <w:rPr>
          <w:rFonts w:asciiTheme="minorHAnsi" w:hAnsiTheme="minorHAnsi" w:cstheme="minorHAnsi"/>
          <w:w w:val="120"/>
        </w:rPr>
        <w:t>2</w:t>
      </w:r>
      <w:r w:rsidRPr="00247819">
        <w:rPr>
          <w:rFonts w:asciiTheme="minorHAnsi" w:hAnsiTheme="minorHAnsi" w:cstheme="minorHAnsi"/>
          <w:spacing w:val="28"/>
          <w:w w:val="120"/>
        </w:rPr>
        <w:t xml:space="preserve"> </w:t>
      </w:r>
      <w:r w:rsidRPr="00247819">
        <w:rPr>
          <w:rFonts w:asciiTheme="minorHAnsi" w:hAnsiTheme="minorHAnsi" w:cstheme="minorHAnsi"/>
          <w:w w:val="81"/>
        </w:rPr>
        <w:t xml:space="preserve">| </w:t>
      </w:r>
      <w:r w:rsidRPr="00247819">
        <w:rPr>
          <w:rFonts w:asciiTheme="minorHAnsi" w:hAnsiTheme="minorHAnsi" w:cstheme="minorHAnsi"/>
          <w:spacing w:val="7"/>
          <w:w w:val="81"/>
        </w:rPr>
        <w:t xml:space="preserve"> </w:t>
      </w:r>
      <w:hyperlink r:id="rId5" w:history="1">
        <w:r w:rsidRPr="00247819">
          <w:rPr>
            <w:rStyle w:val="Hyperlink"/>
            <w:rFonts w:asciiTheme="minorHAnsi" w:hAnsiTheme="minorHAnsi" w:cstheme="minorHAnsi"/>
            <w:spacing w:val="11"/>
            <w:w w:val="124"/>
          </w:rPr>
          <w:t>camron@gmail.com</w:t>
        </w:r>
      </w:hyperlink>
    </w:p>
    <w:p w14:paraId="13049B14" w14:textId="77777777" w:rsidR="00247819" w:rsidRPr="00247819" w:rsidRDefault="00247819" w:rsidP="00247819">
      <w:pPr>
        <w:spacing w:before="34"/>
        <w:ind w:left="120"/>
        <w:rPr>
          <w:rFonts w:asciiTheme="minorHAnsi" w:hAnsiTheme="minorHAnsi" w:cstheme="minorHAnsi"/>
        </w:rPr>
      </w:pPr>
    </w:p>
    <w:p w14:paraId="47C44A47" w14:textId="77777777" w:rsidR="008D1464" w:rsidRPr="00247819" w:rsidRDefault="00247819">
      <w:pPr>
        <w:spacing w:before="80" w:line="180" w:lineRule="exact"/>
        <w:ind w:left="4434" w:right="5350"/>
        <w:jc w:val="center"/>
        <w:rPr>
          <w:rFonts w:asciiTheme="minorHAnsi" w:hAnsiTheme="minorHAnsi" w:cstheme="minorHAnsi"/>
          <w:b/>
          <w:bCs/>
        </w:rPr>
      </w:pPr>
      <w:r w:rsidRPr="00247819">
        <w:rPr>
          <w:rFonts w:asciiTheme="minorHAnsi" w:hAnsiTheme="minorHAnsi" w:cstheme="minorHAnsi"/>
          <w:b/>
          <w:bCs/>
          <w:position w:val="-4"/>
        </w:rPr>
        <w:t>O</w:t>
      </w:r>
      <w:r w:rsidRPr="00247819">
        <w:rPr>
          <w:rFonts w:asciiTheme="minorHAnsi" w:hAnsiTheme="minorHAnsi" w:cstheme="minorHAnsi"/>
          <w:b/>
          <w:bCs/>
          <w:spacing w:val="12"/>
          <w:position w:val="-4"/>
        </w:rPr>
        <w:t xml:space="preserve"> </w:t>
      </w:r>
      <w:r w:rsidRPr="00247819">
        <w:rPr>
          <w:rFonts w:asciiTheme="minorHAnsi" w:hAnsiTheme="minorHAnsi" w:cstheme="minorHAnsi"/>
          <w:b/>
          <w:bCs/>
          <w:position w:val="-4"/>
        </w:rPr>
        <w:t>B</w:t>
      </w:r>
      <w:r w:rsidRPr="00247819">
        <w:rPr>
          <w:rFonts w:asciiTheme="minorHAnsi" w:hAnsiTheme="minorHAnsi" w:cstheme="minorHAnsi"/>
          <w:b/>
          <w:bCs/>
          <w:spacing w:val="4"/>
          <w:position w:val="-4"/>
        </w:rPr>
        <w:t xml:space="preserve"> </w:t>
      </w:r>
      <w:r w:rsidRPr="00247819">
        <w:rPr>
          <w:rFonts w:asciiTheme="minorHAnsi" w:hAnsiTheme="minorHAnsi" w:cstheme="minorHAnsi"/>
          <w:b/>
          <w:bCs/>
          <w:w w:val="142"/>
          <w:position w:val="-4"/>
        </w:rPr>
        <w:t>J</w:t>
      </w:r>
      <w:r w:rsidRPr="00247819">
        <w:rPr>
          <w:rFonts w:asciiTheme="minorHAnsi" w:hAnsiTheme="minorHAnsi" w:cstheme="minorHAnsi"/>
          <w:b/>
          <w:bCs/>
          <w:spacing w:val="-33"/>
          <w:w w:val="142"/>
          <w:position w:val="-4"/>
        </w:rPr>
        <w:t xml:space="preserve"> </w:t>
      </w:r>
      <w:r w:rsidRPr="00247819">
        <w:rPr>
          <w:rFonts w:asciiTheme="minorHAnsi" w:hAnsiTheme="minorHAnsi" w:cstheme="minorHAnsi"/>
          <w:b/>
          <w:bCs/>
          <w:position w:val="-4"/>
        </w:rPr>
        <w:t>E</w:t>
      </w:r>
      <w:r w:rsidRPr="00247819">
        <w:rPr>
          <w:rFonts w:asciiTheme="minorHAnsi" w:hAnsiTheme="minorHAnsi" w:cstheme="minorHAnsi"/>
          <w:b/>
          <w:bCs/>
          <w:spacing w:val="7"/>
          <w:position w:val="-4"/>
        </w:rPr>
        <w:t xml:space="preserve"> </w:t>
      </w:r>
      <w:r w:rsidRPr="00247819">
        <w:rPr>
          <w:rFonts w:asciiTheme="minorHAnsi" w:hAnsiTheme="minorHAnsi" w:cstheme="minorHAnsi"/>
          <w:b/>
          <w:bCs/>
          <w:position w:val="-4"/>
        </w:rPr>
        <w:t>C</w:t>
      </w:r>
      <w:r w:rsidRPr="00247819">
        <w:rPr>
          <w:rFonts w:asciiTheme="minorHAnsi" w:hAnsiTheme="minorHAnsi" w:cstheme="minorHAnsi"/>
          <w:b/>
          <w:bCs/>
          <w:spacing w:val="-1"/>
          <w:position w:val="-4"/>
        </w:rPr>
        <w:t xml:space="preserve"> </w:t>
      </w:r>
      <w:r w:rsidRPr="00247819">
        <w:rPr>
          <w:rFonts w:asciiTheme="minorHAnsi" w:hAnsiTheme="minorHAnsi" w:cstheme="minorHAnsi"/>
          <w:b/>
          <w:bCs/>
          <w:position w:val="-4"/>
        </w:rPr>
        <w:t>T</w:t>
      </w:r>
      <w:r w:rsidRPr="00247819">
        <w:rPr>
          <w:rFonts w:asciiTheme="minorHAnsi" w:hAnsiTheme="minorHAnsi" w:cstheme="minorHAnsi"/>
          <w:b/>
          <w:bCs/>
          <w:spacing w:val="-7"/>
          <w:position w:val="-4"/>
        </w:rPr>
        <w:t xml:space="preserve"> </w:t>
      </w:r>
      <w:r w:rsidRPr="00247819">
        <w:rPr>
          <w:rFonts w:asciiTheme="minorHAnsi" w:hAnsiTheme="minorHAnsi" w:cstheme="minorHAnsi"/>
          <w:b/>
          <w:bCs/>
          <w:position w:val="-4"/>
        </w:rPr>
        <w:t>I</w:t>
      </w:r>
      <w:r w:rsidRPr="00247819">
        <w:rPr>
          <w:rFonts w:asciiTheme="minorHAnsi" w:hAnsiTheme="minorHAnsi" w:cstheme="minorHAnsi"/>
          <w:b/>
          <w:bCs/>
          <w:spacing w:val="-12"/>
          <w:position w:val="-4"/>
        </w:rPr>
        <w:t xml:space="preserve"> </w:t>
      </w:r>
      <w:r w:rsidRPr="00247819">
        <w:rPr>
          <w:rFonts w:asciiTheme="minorHAnsi" w:hAnsiTheme="minorHAnsi" w:cstheme="minorHAnsi"/>
          <w:b/>
          <w:bCs/>
          <w:position w:val="-4"/>
        </w:rPr>
        <w:t>V</w:t>
      </w:r>
      <w:r w:rsidRPr="00247819">
        <w:rPr>
          <w:rFonts w:asciiTheme="minorHAnsi" w:hAnsiTheme="minorHAnsi" w:cstheme="minorHAnsi"/>
          <w:b/>
          <w:bCs/>
          <w:spacing w:val="-5"/>
          <w:position w:val="-4"/>
        </w:rPr>
        <w:t xml:space="preserve"> </w:t>
      </w:r>
      <w:r w:rsidRPr="00247819">
        <w:rPr>
          <w:rFonts w:asciiTheme="minorHAnsi" w:hAnsiTheme="minorHAnsi" w:cstheme="minorHAnsi"/>
          <w:b/>
          <w:bCs/>
          <w:w w:val="114"/>
          <w:position w:val="-4"/>
        </w:rPr>
        <w:t>E</w:t>
      </w:r>
    </w:p>
    <w:p w14:paraId="5062507F" w14:textId="77777777" w:rsidR="008D1464" w:rsidRPr="00247819" w:rsidRDefault="008D1464">
      <w:pPr>
        <w:spacing w:before="3" w:line="240" w:lineRule="exact"/>
        <w:rPr>
          <w:rFonts w:asciiTheme="minorHAnsi" w:hAnsiTheme="minorHAnsi" w:cstheme="minorHAnsi"/>
        </w:rPr>
        <w:sectPr w:rsidR="008D1464" w:rsidRPr="00247819">
          <w:type w:val="continuous"/>
          <w:pgSz w:w="12240" w:h="15840"/>
          <w:pgMar w:top="660" w:right="380" w:bottom="280" w:left="480" w:header="720" w:footer="720" w:gutter="0"/>
          <w:cols w:space="720"/>
        </w:sectPr>
      </w:pPr>
    </w:p>
    <w:p w14:paraId="66B6F5A5" w14:textId="77777777" w:rsidR="008D1464" w:rsidRPr="00247819" w:rsidRDefault="00247819">
      <w:pPr>
        <w:spacing w:before="86" w:line="220" w:lineRule="exact"/>
        <w:ind w:left="420" w:right="403"/>
        <w:rPr>
          <w:rFonts w:asciiTheme="minorHAnsi" w:hAnsiTheme="minorHAnsi" w:cstheme="minorHAnsi"/>
          <w:b/>
          <w:bCs/>
        </w:rPr>
      </w:pPr>
      <w:r w:rsidRPr="00247819">
        <w:rPr>
          <w:rFonts w:asciiTheme="minorHAnsi" w:hAnsiTheme="minorHAnsi" w:cstheme="minorHAnsi"/>
          <w:b/>
          <w:bCs/>
          <w:w w:val="126"/>
        </w:rPr>
        <w:t>P</w:t>
      </w:r>
      <w:r w:rsidRPr="00247819">
        <w:rPr>
          <w:rFonts w:asciiTheme="minorHAnsi" w:hAnsiTheme="minorHAnsi" w:cstheme="minorHAnsi"/>
          <w:b/>
          <w:bCs/>
          <w:spacing w:val="-25"/>
          <w:w w:val="126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R</w:t>
      </w:r>
      <w:r w:rsidRPr="00247819">
        <w:rPr>
          <w:rFonts w:asciiTheme="minorHAnsi" w:hAnsiTheme="minorHAnsi" w:cstheme="minorHAnsi"/>
          <w:b/>
          <w:bCs/>
          <w:spacing w:val="6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O</w:t>
      </w:r>
      <w:r w:rsidRPr="00247819">
        <w:rPr>
          <w:rFonts w:asciiTheme="minorHAnsi" w:hAnsiTheme="minorHAnsi" w:cstheme="minorHAnsi"/>
          <w:b/>
          <w:bCs/>
          <w:spacing w:val="12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F</w:t>
      </w:r>
      <w:r w:rsidRPr="00247819">
        <w:rPr>
          <w:rFonts w:asciiTheme="minorHAnsi" w:hAnsiTheme="minorHAnsi" w:cstheme="minorHAnsi"/>
          <w:b/>
          <w:bCs/>
          <w:spacing w:val="3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E</w:t>
      </w:r>
      <w:r w:rsidRPr="00247819">
        <w:rPr>
          <w:rFonts w:asciiTheme="minorHAnsi" w:hAnsiTheme="minorHAnsi" w:cstheme="minorHAnsi"/>
          <w:b/>
          <w:bCs/>
          <w:spacing w:val="7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S</w:t>
      </w:r>
      <w:r w:rsidRPr="00247819">
        <w:rPr>
          <w:rFonts w:asciiTheme="minorHAnsi" w:hAnsiTheme="minorHAnsi" w:cstheme="minorHAnsi"/>
          <w:b/>
          <w:bCs/>
          <w:spacing w:val="12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S</w:t>
      </w:r>
      <w:r w:rsidRPr="00247819">
        <w:rPr>
          <w:rFonts w:asciiTheme="minorHAnsi" w:hAnsiTheme="minorHAnsi" w:cstheme="minorHAnsi"/>
          <w:b/>
          <w:bCs/>
          <w:spacing w:val="12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I</w:t>
      </w:r>
      <w:r w:rsidRPr="00247819">
        <w:rPr>
          <w:rFonts w:asciiTheme="minorHAnsi" w:hAnsiTheme="minorHAnsi" w:cstheme="minorHAnsi"/>
          <w:b/>
          <w:bCs/>
          <w:spacing w:val="-12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O</w:t>
      </w:r>
      <w:r w:rsidRPr="00247819">
        <w:rPr>
          <w:rFonts w:asciiTheme="minorHAnsi" w:hAnsiTheme="minorHAnsi" w:cstheme="minorHAnsi"/>
          <w:b/>
          <w:bCs/>
          <w:spacing w:val="12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N</w:t>
      </w:r>
      <w:r w:rsidRPr="00247819">
        <w:rPr>
          <w:rFonts w:asciiTheme="minorHAnsi" w:hAnsiTheme="minorHAnsi" w:cstheme="minorHAnsi"/>
          <w:b/>
          <w:bCs/>
          <w:spacing w:val="7"/>
        </w:rPr>
        <w:t xml:space="preserve"> </w:t>
      </w:r>
      <w:r w:rsidRPr="00247819">
        <w:rPr>
          <w:rFonts w:asciiTheme="minorHAnsi" w:hAnsiTheme="minorHAnsi" w:cstheme="minorHAnsi"/>
          <w:b/>
          <w:bCs/>
          <w:w w:val="110"/>
        </w:rPr>
        <w:t>A</w:t>
      </w:r>
      <w:r w:rsidRPr="00247819">
        <w:rPr>
          <w:rFonts w:asciiTheme="minorHAnsi" w:hAnsiTheme="minorHAnsi" w:cstheme="minorHAnsi"/>
          <w:b/>
          <w:bCs/>
          <w:spacing w:val="-11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L</w:t>
      </w:r>
      <w:r w:rsidRPr="00247819">
        <w:rPr>
          <w:rFonts w:asciiTheme="minorHAnsi" w:hAnsiTheme="minorHAnsi" w:cstheme="minorHAnsi"/>
          <w:b/>
          <w:bCs/>
          <w:spacing w:val="-9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S</w:t>
      </w:r>
      <w:r w:rsidRPr="00247819">
        <w:rPr>
          <w:rFonts w:asciiTheme="minorHAnsi" w:hAnsiTheme="minorHAnsi" w:cstheme="minorHAnsi"/>
          <w:b/>
          <w:bCs/>
          <w:spacing w:val="12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K I</w:t>
      </w:r>
      <w:r w:rsidRPr="00247819">
        <w:rPr>
          <w:rFonts w:asciiTheme="minorHAnsi" w:hAnsiTheme="minorHAnsi" w:cstheme="minorHAnsi"/>
          <w:b/>
          <w:bCs/>
          <w:spacing w:val="-12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L</w:t>
      </w:r>
      <w:r w:rsidRPr="00247819">
        <w:rPr>
          <w:rFonts w:asciiTheme="minorHAnsi" w:hAnsiTheme="minorHAnsi" w:cstheme="minorHAnsi"/>
          <w:b/>
          <w:bCs/>
          <w:spacing w:val="-17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L</w:t>
      </w:r>
      <w:r w:rsidRPr="00247819">
        <w:rPr>
          <w:rFonts w:asciiTheme="minorHAnsi" w:hAnsiTheme="minorHAnsi" w:cstheme="minorHAnsi"/>
          <w:b/>
          <w:bCs/>
          <w:spacing w:val="-17"/>
        </w:rPr>
        <w:t xml:space="preserve"> </w:t>
      </w:r>
      <w:r w:rsidRPr="00247819">
        <w:rPr>
          <w:rFonts w:asciiTheme="minorHAnsi" w:hAnsiTheme="minorHAnsi" w:cstheme="minorHAnsi"/>
          <w:b/>
          <w:bCs/>
          <w:w w:val="120"/>
        </w:rPr>
        <w:t>S</w:t>
      </w:r>
    </w:p>
    <w:p w14:paraId="13FAAF28" w14:textId="77777777" w:rsidR="008D1464" w:rsidRPr="00247819" w:rsidRDefault="008D1464">
      <w:pPr>
        <w:spacing w:before="13" w:line="200" w:lineRule="exact"/>
        <w:rPr>
          <w:rFonts w:asciiTheme="minorHAnsi" w:hAnsiTheme="minorHAnsi" w:cstheme="minorHAnsi"/>
        </w:rPr>
      </w:pPr>
    </w:p>
    <w:p w14:paraId="131E60CF" w14:textId="77777777" w:rsidR="008D1464" w:rsidRPr="00247819" w:rsidRDefault="00247819">
      <w:pPr>
        <w:ind w:left="636" w:right="366"/>
        <w:jc w:val="both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2"/>
          <w:w w:val="119"/>
        </w:rPr>
        <w:t>Socia</w:t>
      </w:r>
      <w:r w:rsidRPr="00247819">
        <w:rPr>
          <w:rFonts w:asciiTheme="minorHAnsi" w:hAnsiTheme="minorHAnsi" w:cstheme="minorHAnsi"/>
          <w:w w:val="119"/>
        </w:rPr>
        <w:t>l</w:t>
      </w:r>
      <w:r w:rsidRPr="00247819">
        <w:rPr>
          <w:rFonts w:asciiTheme="minorHAnsi" w:hAnsiTheme="minorHAnsi" w:cstheme="minorHAnsi"/>
          <w:spacing w:val="24"/>
          <w:w w:val="119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4"/>
        </w:rPr>
        <w:t>m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26"/>
        </w:rPr>
        <w:t>d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w w:val="135"/>
        </w:rPr>
        <w:t>a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9"/>
        </w:rPr>
        <w:t>s</w:t>
      </w:r>
      <w:r w:rsidRPr="00247819">
        <w:rPr>
          <w:rFonts w:asciiTheme="minorHAnsi" w:hAnsiTheme="minorHAnsi" w:cstheme="minorHAnsi"/>
          <w:spacing w:val="10"/>
          <w:w w:val="150"/>
        </w:rPr>
        <w:t>t</w:t>
      </w:r>
      <w:r w:rsidRPr="00247819">
        <w:rPr>
          <w:rFonts w:asciiTheme="minorHAnsi" w:hAnsiTheme="minorHAnsi" w:cstheme="minorHAnsi"/>
          <w:spacing w:val="10"/>
          <w:w w:val="131"/>
        </w:rPr>
        <w:t>r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50"/>
        </w:rPr>
        <w:t>t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26"/>
        </w:rPr>
        <w:t>g</w:t>
      </w:r>
      <w:r w:rsidRPr="00247819">
        <w:rPr>
          <w:rFonts w:asciiTheme="minorHAnsi" w:hAnsiTheme="minorHAnsi" w:cstheme="minorHAnsi"/>
          <w:w w:val="122"/>
        </w:rPr>
        <w:t>y</w:t>
      </w:r>
    </w:p>
    <w:p w14:paraId="0F749F6C" w14:textId="77777777" w:rsidR="008D1464" w:rsidRPr="00247819" w:rsidRDefault="00247819">
      <w:pPr>
        <w:spacing w:before="56"/>
        <w:ind w:left="636" w:right="1408"/>
        <w:jc w:val="both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0"/>
          <w:w w:val="107"/>
        </w:rPr>
        <w:t>M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31"/>
        </w:rPr>
        <w:t>r</w:t>
      </w:r>
      <w:r w:rsidRPr="00247819">
        <w:rPr>
          <w:rFonts w:asciiTheme="minorHAnsi" w:hAnsiTheme="minorHAnsi" w:cstheme="minorHAnsi"/>
          <w:spacing w:val="10"/>
          <w:w w:val="127"/>
        </w:rPr>
        <w:t>k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50"/>
        </w:rPr>
        <w:t>t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spacing w:val="10"/>
          <w:w w:val="128"/>
        </w:rPr>
        <w:t>n</w:t>
      </w:r>
      <w:r w:rsidRPr="00247819">
        <w:rPr>
          <w:rFonts w:asciiTheme="minorHAnsi" w:hAnsiTheme="minorHAnsi" w:cstheme="minorHAnsi"/>
          <w:w w:val="126"/>
        </w:rPr>
        <w:t>g</w:t>
      </w:r>
    </w:p>
    <w:p w14:paraId="0814AAE2" w14:textId="77777777" w:rsidR="008D1464" w:rsidRPr="00247819" w:rsidRDefault="00247819">
      <w:pPr>
        <w:spacing w:before="56"/>
        <w:ind w:left="636" w:right="-28"/>
        <w:jc w:val="both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2"/>
          <w:w w:val="121"/>
        </w:rPr>
        <w:t>We</w:t>
      </w:r>
      <w:r w:rsidRPr="00247819">
        <w:rPr>
          <w:rFonts w:asciiTheme="minorHAnsi" w:hAnsiTheme="minorHAnsi" w:cstheme="minorHAnsi"/>
          <w:w w:val="121"/>
        </w:rPr>
        <w:t>b</w:t>
      </w:r>
      <w:r w:rsidRPr="00247819">
        <w:rPr>
          <w:rFonts w:asciiTheme="minorHAnsi" w:hAnsiTheme="minorHAnsi" w:cstheme="minorHAnsi"/>
          <w:spacing w:val="22"/>
          <w:w w:val="121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6"/>
        </w:rPr>
        <w:t>c</w:t>
      </w:r>
      <w:r w:rsidRPr="00247819">
        <w:rPr>
          <w:rFonts w:asciiTheme="minorHAnsi" w:hAnsiTheme="minorHAnsi" w:cstheme="minorHAnsi"/>
          <w:spacing w:val="10"/>
          <w:w w:val="119"/>
        </w:rPr>
        <w:t>o</w:t>
      </w:r>
      <w:r w:rsidRPr="00247819">
        <w:rPr>
          <w:rFonts w:asciiTheme="minorHAnsi" w:hAnsiTheme="minorHAnsi" w:cstheme="minorHAnsi"/>
          <w:spacing w:val="10"/>
          <w:w w:val="128"/>
        </w:rPr>
        <w:t>n</w:t>
      </w:r>
      <w:r w:rsidRPr="00247819">
        <w:rPr>
          <w:rFonts w:asciiTheme="minorHAnsi" w:hAnsiTheme="minorHAnsi" w:cstheme="minorHAnsi"/>
          <w:spacing w:val="10"/>
          <w:w w:val="150"/>
        </w:rPr>
        <w:t>t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28"/>
        </w:rPr>
        <w:t>n</w:t>
      </w:r>
      <w:r w:rsidRPr="00247819">
        <w:rPr>
          <w:rFonts w:asciiTheme="minorHAnsi" w:hAnsiTheme="minorHAnsi" w:cstheme="minorHAnsi"/>
          <w:w w:val="150"/>
        </w:rPr>
        <w:t>t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3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6"/>
        </w:rPr>
        <w:t>d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21"/>
        </w:rPr>
        <w:t>v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09"/>
        </w:rPr>
        <w:t>l</w:t>
      </w:r>
      <w:r w:rsidRPr="00247819">
        <w:rPr>
          <w:rFonts w:asciiTheme="minorHAnsi" w:hAnsiTheme="minorHAnsi" w:cstheme="minorHAnsi"/>
          <w:spacing w:val="10"/>
          <w:w w:val="119"/>
        </w:rPr>
        <w:t>o</w:t>
      </w:r>
      <w:r w:rsidRPr="00247819">
        <w:rPr>
          <w:rFonts w:asciiTheme="minorHAnsi" w:hAnsiTheme="minorHAnsi" w:cstheme="minorHAnsi"/>
          <w:spacing w:val="10"/>
          <w:w w:val="127"/>
        </w:rPr>
        <w:t>p</w:t>
      </w:r>
      <w:r w:rsidRPr="00247819">
        <w:rPr>
          <w:rFonts w:asciiTheme="minorHAnsi" w:hAnsiTheme="minorHAnsi" w:cstheme="minorHAnsi"/>
          <w:spacing w:val="10"/>
          <w:w w:val="124"/>
        </w:rPr>
        <w:t>m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28"/>
        </w:rPr>
        <w:t>n</w:t>
      </w:r>
      <w:r w:rsidRPr="00247819">
        <w:rPr>
          <w:rFonts w:asciiTheme="minorHAnsi" w:hAnsiTheme="minorHAnsi" w:cstheme="minorHAnsi"/>
          <w:w w:val="150"/>
        </w:rPr>
        <w:t>t</w:t>
      </w:r>
    </w:p>
    <w:p w14:paraId="1BEC5FDE" w14:textId="77777777" w:rsidR="008D1464" w:rsidRPr="00247819" w:rsidRDefault="00247819">
      <w:pPr>
        <w:spacing w:before="56"/>
        <w:ind w:left="636" w:right="461"/>
        <w:jc w:val="both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2"/>
          <w:w w:val="118"/>
        </w:rPr>
        <w:t>Basi</w:t>
      </w:r>
      <w:r w:rsidRPr="00247819">
        <w:rPr>
          <w:rFonts w:asciiTheme="minorHAnsi" w:hAnsiTheme="minorHAnsi" w:cstheme="minorHAnsi"/>
          <w:w w:val="118"/>
        </w:rPr>
        <w:t>c</w:t>
      </w:r>
      <w:r w:rsidRPr="00247819">
        <w:rPr>
          <w:rFonts w:asciiTheme="minorHAnsi" w:hAnsiTheme="minorHAnsi" w:cstheme="minorHAnsi"/>
          <w:spacing w:val="22"/>
          <w:w w:val="118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6"/>
        </w:rPr>
        <w:t>g</w:t>
      </w:r>
      <w:r w:rsidRPr="00247819">
        <w:rPr>
          <w:rFonts w:asciiTheme="minorHAnsi" w:hAnsiTheme="minorHAnsi" w:cstheme="minorHAnsi"/>
          <w:spacing w:val="10"/>
          <w:w w:val="131"/>
        </w:rPr>
        <w:t>r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27"/>
        </w:rPr>
        <w:t>p</w:t>
      </w:r>
      <w:r w:rsidRPr="00247819">
        <w:rPr>
          <w:rFonts w:asciiTheme="minorHAnsi" w:hAnsiTheme="minorHAnsi" w:cstheme="minorHAnsi"/>
          <w:spacing w:val="10"/>
          <w:w w:val="128"/>
        </w:rPr>
        <w:t>h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w w:val="126"/>
        </w:rPr>
        <w:t>c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6"/>
        </w:rPr>
        <w:t>d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29"/>
        </w:rPr>
        <w:t>s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spacing w:val="10"/>
          <w:w w:val="126"/>
        </w:rPr>
        <w:t>g</w:t>
      </w:r>
      <w:r w:rsidRPr="00247819">
        <w:rPr>
          <w:rFonts w:asciiTheme="minorHAnsi" w:hAnsiTheme="minorHAnsi" w:cstheme="minorHAnsi"/>
          <w:w w:val="128"/>
        </w:rPr>
        <w:t>n</w:t>
      </w:r>
    </w:p>
    <w:p w14:paraId="5626913A" w14:textId="77777777" w:rsidR="008D1464" w:rsidRPr="00247819" w:rsidRDefault="00247819">
      <w:pPr>
        <w:spacing w:before="56"/>
        <w:ind w:left="636" w:right="1117"/>
        <w:jc w:val="both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2"/>
          <w:w w:val="123"/>
        </w:rPr>
        <w:t>Phot</w:t>
      </w:r>
      <w:r w:rsidRPr="00247819">
        <w:rPr>
          <w:rFonts w:asciiTheme="minorHAnsi" w:hAnsiTheme="minorHAnsi" w:cstheme="minorHAnsi"/>
          <w:w w:val="123"/>
        </w:rPr>
        <w:t>o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26"/>
        </w:rPr>
        <w:t>d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spacing w:val="10"/>
          <w:w w:val="150"/>
        </w:rPr>
        <w:t>t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spacing w:val="10"/>
          <w:w w:val="128"/>
        </w:rPr>
        <w:t>n</w:t>
      </w:r>
      <w:r w:rsidRPr="00247819">
        <w:rPr>
          <w:rFonts w:asciiTheme="minorHAnsi" w:hAnsiTheme="minorHAnsi" w:cstheme="minorHAnsi"/>
          <w:w w:val="126"/>
        </w:rPr>
        <w:t>g</w:t>
      </w:r>
    </w:p>
    <w:p w14:paraId="209E4626" w14:textId="77777777" w:rsidR="008D1464" w:rsidRPr="00247819" w:rsidRDefault="008D1464">
      <w:pPr>
        <w:spacing w:line="200" w:lineRule="exact"/>
        <w:rPr>
          <w:rFonts w:asciiTheme="minorHAnsi" w:hAnsiTheme="minorHAnsi" w:cstheme="minorHAnsi"/>
        </w:rPr>
      </w:pPr>
    </w:p>
    <w:p w14:paraId="72F5DEBE" w14:textId="77777777" w:rsidR="008D1464" w:rsidRPr="00247819" w:rsidRDefault="008D1464">
      <w:pPr>
        <w:spacing w:line="200" w:lineRule="exact"/>
        <w:rPr>
          <w:rFonts w:asciiTheme="minorHAnsi" w:hAnsiTheme="minorHAnsi" w:cstheme="minorHAnsi"/>
        </w:rPr>
      </w:pPr>
    </w:p>
    <w:p w14:paraId="5D6F0F0A" w14:textId="77777777" w:rsidR="008D1464" w:rsidRPr="00247819" w:rsidRDefault="008D1464">
      <w:pPr>
        <w:spacing w:before="11" w:line="280" w:lineRule="exact"/>
        <w:rPr>
          <w:rFonts w:asciiTheme="minorHAnsi" w:hAnsiTheme="minorHAnsi" w:cstheme="minorHAnsi"/>
        </w:rPr>
      </w:pPr>
    </w:p>
    <w:p w14:paraId="08A0E1C1" w14:textId="77777777" w:rsidR="008D1464" w:rsidRPr="00247819" w:rsidRDefault="00247819">
      <w:pPr>
        <w:ind w:left="384" w:right="1"/>
        <w:jc w:val="center"/>
        <w:rPr>
          <w:rFonts w:asciiTheme="minorHAnsi" w:hAnsiTheme="minorHAnsi" w:cstheme="minorHAnsi"/>
          <w:b/>
          <w:bCs/>
        </w:rPr>
      </w:pPr>
      <w:r w:rsidRPr="00247819">
        <w:rPr>
          <w:rFonts w:asciiTheme="minorHAnsi" w:hAnsiTheme="minorHAnsi" w:cstheme="minorHAnsi"/>
          <w:b/>
          <w:bCs/>
        </w:rPr>
        <w:pict w14:anchorId="093DDB43">
          <v:group id="_x0000_s1080" style="position:absolute;left:0;text-align:left;margin-left:262.5pt;margin-top:16pt;width:3pt;height:3pt;z-index:-251659776;mso-position-horizontal-relative:page" coordorigin="5250,320" coordsize="60,60">
            <v:shape id="_x0000_s1081" style="position:absolute;left:5250;top:320;width:60;height:60" coordorigin="5250,320" coordsize="60,60" path="m5310,350r-7,21l5283,379r-3,1l5258,373r-8,-20l5250,350r7,-22l5277,320r3,l5302,326r8,20l5310,350xe" fillcolor="#253546" stroked="f">
              <v:path arrowok="t"/>
            </v:shape>
            <w10:wrap anchorx="page"/>
          </v:group>
        </w:pict>
      </w:r>
      <w:r w:rsidRPr="00247819">
        <w:rPr>
          <w:rFonts w:asciiTheme="minorHAnsi" w:hAnsiTheme="minorHAnsi" w:cstheme="minorHAnsi"/>
          <w:b/>
          <w:bCs/>
          <w:w w:val="126"/>
        </w:rPr>
        <w:t>P</w:t>
      </w:r>
      <w:r w:rsidRPr="00247819">
        <w:rPr>
          <w:rFonts w:asciiTheme="minorHAnsi" w:hAnsiTheme="minorHAnsi" w:cstheme="minorHAnsi"/>
          <w:b/>
          <w:bCs/>
          <w:spacing w:val="-25"/>
          <w:w w:val="126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E</w:t>
      </w:r>
      <w:r w:rsidRPr="00247819">
        <w:rPr>
          <w:rFonts w:asciiTheme="minorHAnsi" w:hAnsiTheme="minorHAnsi" w:cstheme="minorHAnsi"/>
          <w:b/>
          <w:bCs/>
          <w:spacing w:val="7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R</w:t>
      </w:r>
      <w:r w:rsidRPr="00247819">
        <w:rPr>
          <w:rFonts w:asciiTheme="minorHAnsi" w:hAnsiTheme="minorHAnsi" w:cstheme="minorHAnsi"/>
          <w:b/>
          <w:bCs/>
          <w:spacing w:val="6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S</w:t>
      </w:r>
      <w:r w:rsidRPr="00247819">
        <w:rPr>
          <w:rFonts w:asciiTheme="minorHAnsi" w:hAnsiTheme="minorHAnsi" w:cstheme="minorHAnsi"/>
          <w:b/>
          <w:bCs/>
          <w:spacing w:val="12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O</w:t>
      </w:r>
      <w:r w:rsidRPr="00247819">
        <w:rPr>
          <w:rFonts w:asciiTheme="minorHAnsi" w:hAnsiTheme="minorHAnsi" w:cstheme="minorHAnsi"/>
          <w:b/>
          <w:bCs/>
          <w:spacing w:val="12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N</w:t>
      </w:r>
      <w:r w:rsidRPr="00247819">
        <w:rPr>
          <w:rFonts w:asciiTheme="minorHAnsi" w:hAnsiTheme="minorHAnsi" w:cstheme="minorHAnsi"/>
          <w:b/>
          <w:bCs/>
          <w:spacing w:val="7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A</w:t>
      </w:r>
      <w:r w:rsidRPr="00247819">
        <w:rPr>
          <w:rFonts w:asciiTheme="minorHAnsi" w:hAnsiTheme="minorHAnsi" w:cstheme="minorHAnsi"/>
          <w:b/>
          <w:bCs/>
          <w:spacing w:val="4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 xml:space="preserve">L </w:t>
      </w:r>
      <w:r w:rsidRPr="00247819">
        <w:rPr>
          <w:rFonts w:asciiTheme="minorHAnsi" w:hAnsiTheme="minorHAnsi" w:cstheme="minorHAnsi"/>
          <w:b/>
          <w:bCs/>
          <w:spacing w:val="20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S</w:t>
      </w:r>
      <w:r w:rsidRPr="00247819">
        <w:rPr>
          <w:rFonts w:asciiTheme="minorHAnsi" w:hAnsiTheme="minorHAnsi" w:cstheme="minorHAnsi"/>
          <w:b/>
          <w:bCs/>
          <w:spacing w:val="12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K I</w:t>
      </w:r>
      <w:r w:rsidRPr="00247819">
        <w:rPr>
          <w:rFonts w:asciiTheme="minorHAnsi" w:hAnsiTheme="minorHAnsi" w:cstheme="minorHAnsi"/>
          <w:b/>
          <w:bCs/>
          <w:spacing w:val="-12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L</w:t>
      </w:r>
      <w:r w:rsidRPr="00247819">
        <w:rPr>
          <w:rFonts w:asciiTheme="minorHAnsi" w:hAnsiTheme="minorHAnsi" w:cstheme="minorHAnsi"/>
          <w:b/>
          <w:bCs/>
          <w:spacing w:val="-17"/>
        </w:rPr>
        <w:t xml:space="preserve"> </w:t>
      </w:r>
      <w:r w:rsidRPr="00247819">
        <w:rPr>
          <w:rFonts w:asciiTheme="minorHAnsi" w:hAnsiTheme="minorHAnsi" w:cstheme="minorHAnsi"/>
          <w:b/>
          <w:bCs/>
          <w:w w:val="95"/>
        </w:rPr>
        <w:t>L</w:t>
      </w:r>
      <w:r w:rsidRPr="00247819">
        <w:rPr>
          <w:rFonts w:asciiTheme="minorHAnsi" w:hAnsiTheme="minorHAnsi" w:cstheme="minorHAnsi"/>
          <w:b/>
          <w:bCs/>
          <w:spacing w:val="-11"/>
        </w:rPr>
        <w:t xml:space="preserve"> </w:t>
      </w:r>
      <w:r w:rsidRPr="00247819">
        <w:rPr>
          <w:rFonts w:asciiTheme="minorHAnsi" w:hAnsiTheme="minorHAnsi" w:cstheme="minorHAnsi"/>
          <w:b/>
          <w:bCs/>
          <w:w w:val="120"/>
        </w:rPr>
        <w:t>S</w:t>
      </w:r>
    </w:p>
    <w:p w14:paraId="1F016AE7" w14:textId="77777777" w:rsidR="008D1464" w:rsidRPr="00247819" w:rsidRDefault="008D1464">
      <w:pPr>
        <w:spacing w:before="10" w:line="260" w:lineRule="exact"/>
        <w:rPr>
          <w:rFonts w:asciiTheme="minorHAnsi" w:hAnsiTheme="minorHAnsi" w:cstheme="minorHAnsi"/>
        </w:rPr>
      </w:pPr>
    </w:p>
    <w:p w14:paraId="146EE5D4" w14:textId="4285AC97" w:rsidR="008D1464" w:rsidRPr="00247819" w:rsidRDefault="00247819">
      <w:pPr>
        <w:ind w:left="636" w:right="1028"/>
        <w:jc w:val="both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0"/>
          <w:w w:val="117"/>
        </w:rPr>
        <w:t>C</w:t>
      </w:r>
      <w:r w:rsidRPr="00247819">
        <w:rPr>
          <w:rFonts w:asciiTheme="minorHAnsi" w:hAnsiTheme="minorHAnsi" w:cstheme="minorHAnsi"/>
          <w:spacing w:val="10"/>
          <w:w w:val="131"/>
        </w:rPr>
        <w:t>r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50"/>
        </w:rPr>
        <w:t>t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spacing w:val="10"/>
          <w:w w:val="121"/>
        </w:rPr>
        <w:t>v</w:t>
      </w:r>
      <w:r w:rsidRPr="00247819">
        <w:rPr>
          <w:rFonts w:asciiTheme="minorHAnsi" w:hAnsiTheme="minorHAnsi" w:cstheme="minorHAnsi"/>
          <w:w w:val="125"/>
        </w:rPr>
        <w:t>e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9"/>
        </w:rPr>
        <w:t>s</w:t>
      </w:r>
      <w:r w:rsidRPr="00247819">
        <w:rPr>
          <w:rFonts w:asciiTheme="minorHAnsi" w:hAnsiTheme="minorHAnsi" w:cstheme="minorHAnsi"/>
          <w:spacing w:val="10"/>
          <w:w w:val="127"/>
        </w:rPr>
        <w:t>p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spacing w:val="10"/>
          <w:w w:val="131"/>
        </w:rPr>
        <w:t>r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w w:val="150"/>
        </w:rPr>
        <w:t>t</w:t>
      </w:r>
    </w:p>
    <w:p w14:paraId="7D73BB8C" w14:textId="77777777" w:rsidR="008D1464" w:rsidRPr="00247819" w:rsidRDefault="00247819">
      <w:pPr>
        <w:spacing w:before="41"/>
        <w:ind w:left="636" w:right="59"/>
        <w:jc w:val="both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2"/>
          <w:w w:val="117"/>
        </w:rPr>
        <w:t>Reliabl</w:t>
      </w:r>
      <w:r w:rsidRPr="00247819">
        <w:rPr>
          <w:rFonts w:asciiTheme="minorHAnsi" w:hAnsiTheme="minorHAnsi" w:cstheme="minorHAnsi"/>
          <w:w w:val="117"/>
        </w:rPr>
        <w:t>e</w:t>
      </w:r>
      <w:r w:rsidRPr="00247819">
        <w:rPr>
          <w:rFonts w:asciiTheme="minorHAnsi" w:hAnsiTheme="minorHAnsi" w:cstheme="minorHAnsi"/>
          <w:spacing w:val="25"/>
          <w:w w:val="117"/>
        </w:rPr>
        <w:t xml:space="preserve"> 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28"/>
        </w:rPr>
        <w:t>n</w:t>
      </w:r>
      <w:r w:rsidRPr="00247819">
        <w:rPr>
          <w:rFonts w:asciiTheme="minorHAnsi" w:hAnsiTheme="minorHAnsi" w:cstheme="minorHAnsi"/>
          <w:w w:val="126"/>
        </w:rPr>
        <w:t>d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7"/>
        </w:rPr>
        <w:t>p</w:t>
      </w:r>
      <w:r w:rsidRPr="00247819">
        <w:rPr>
          <w:rFonts w:asciiTheme="minorHAnsi" w:hAnsiTheme="minorHAnsi" w:cstheme="minorHAnsi"/>
          <w:spacing w:val="10"/>
          <w:w w:val="131"/>
        </w:rPr>
        <w:t>r</w:t>
      </w:r>
      <w:r w:rsidRPr="00247819">
        <w:rPr>
          <w:rFonts w:asciiTheme="minorHAnsi" w:hAnsiTheme="minorHAnsi" w:cstheme="minorHAnsi"/>
          <w:spacing w:val="10"/>
          <w:w w:val="119"/>
        </w:rPr>
        <w:t>o</w:t>
      </w:r>
      <w:r w:rsidRPr="00247819">
        <w:rPr>
          <w:rFonts w:asciiTheme="minorHAnsi" w:hAnsiTheme="minorHAnsi" w:cstheme="minorHAnsi"/>
          <w:spacing w:val="10"/>
          <w:w w:val="120"/>
        </w:rPr>
        <w:t>f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29"/>
        </w:rPr>
        <w:t>ss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spacing w:val="10"/>
          <w:w w:val="119"/>
        </w:rPr>
        <w:t>o</w:t>
      </w:r>
      <w:r w:rsidRPr="00247819">
        <w:rPr>
          <w:rFonts w:asciiTheme="minorHAnsi" w:hAnsiTheme="minorHAnsi" w:cstheme="minorHAnsi"/>
          <w:spacing w:val="10"/>
          <w:w w:val="128"/>
        </w:rPr>
        <w:t>n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w w:val="109"/>
        </w:rPr>
        <w:t>l</w:t>
      </w:r>
    </w:p>
    <w:p w14:paraId="5BEED947" w14:textId="77777777" w:rsidR="008D1464" w:rsidRPr="00247819" w:rsidRDefault="00247819">
      <w:pPr>
        <w:spacing w:before="41"/>
        <w:ind w:left="636" w:right="1409"/>
        <w:jc w:val="both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0"/>
          <w:w w:val="113"/>
        </w:rPr>
        <w:t>O</w:t>
      </w:r>
      <w:r w:rsidRPr="00247819">
        <w:rPr>
          <w:rFonts w:asciiTheme="minorHAnsi" w:hAnsiTheme="minorHAnsi" w:cstheme="minorHAnsi"/>
          <w:spacing w:val="10"/>
          <w:w w:val="131"/>
        </w:rPr>
        <w:t>r</w:t>
      </w:r>
      <w:r w:rsidRPr="00247819">
        <w:rPr>
          <w:rFonts w:asciiTheme="minorHAnsi" w:hAnsiTheme="minorHAnsi" w:cstheme="minorHAnsi"/>
          <w:spacing w:val="10"/>
          <w:w w:val="126"/>
        </w:rPr>
        <w:t>g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28"/>
        </w:rPr>
        <w:t>n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spacing w:val="10"/>
          <w:w w:val="121"/>
        </w:rPr>
        <w:t>z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w w:val="126"/>
        </w:rPr>
        <w:t>d</w:t>
      </w:r>
    </w:p>
    <w:p w14:paraId="75125686" w14:textId="77777777" w:rsidR="008D1464" w:rsidRPr="00247819" w:rsidRDefault="00247819">
      <w:pPr>
        <w:spacing w:before="41"/>
        <w:ind w:left="636" w:right="658"/>
        <w:jc w:val="both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0"/>
          <w:w w:val="123"/>
        </w:rPr>
        <w:t>T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spacing w:val="10"/>
          <w:w w:val="124"/>
        </w:rPr>
        <w:t>m</w:t>
      </w:r>
      <w:r w:rsidRPr="00247819">
        <w:rPr>
          <w:rFonts w:asciiTheme="minorHAnsi" w:hAnsiTheme="minorHAnsi" w:cstheme="minorHAnsi"/>
          <w:w w:val="125"/>
        </w:rPr>
        <w:t>e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4"/>
        </w:rPr>
        <w:t>m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28"/>
        </w:rPr>
        <w:t>n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26"/>
        </w:rPr>
        <w:t>g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24"/>
        </w:rPr>
        <w:t>m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28"/>
        </w:rPr>
        <w:t>n</w:t>
      </w:r>
      <w:r w:rsidRPr="00247819">
        <w:rPr>
          <w:rFonts w:asciiTheme="minorHAnsi" w:hAnsiTheme="minorHAnsi" w:cstheme="minorHAnsi"/>
          <w:w w:val="150"/>
        </w:rPr>
        <w:t>t</w:t>
      </w:r>
    </w:p>
    <w:p w14:paraId="5B8E5BCC" w14:textId="71937F40" w:rsidR="008D1464" w:rsidRPr="00247819" w:rsidRDefault="00247819">
      <w:pPr>
        <w:spacing w:before="41" w:line="293" w:lineRule="auto"/>
        <w:ind w:left="636" w:right="1199"/>
        <w:jc w:val="both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0"/>
          <w:w w:val="123"/>
        </w:rPr>
        <w:t>T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w w:val="124"/>
        </w:rPr>
        <w:t>m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7"/>
        </w:rPr>
        <w:t>p</w:t>
      </w:r>
      <w:r w:rsidRPr="00247819">
        <w:rPr>
          <w:rFonts w:asciiTheme="minorHAnsi" w:hAnsiTheme="minorHAnsi" w:cstheme="minorHAnsi"/>
          <w:spacing w:val="10"/>
          <w:w w:val="109"/>
        </w:rPr>
        <w:t>l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22"/>
        </w:rPr>
        <w:t>y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w w:val="131"/>
        </w:rPr>
        <w:t xml:space="preserve">r </w:t>
      </w:r>
      <w:r w:rsidRPr="00247819">
        <w:rPr>
          <w:rFonts w:asciiTheme="minorHAnsi" w:hAnsiTheme="minorHAnsi" w:cstheme="minorHAnsi"/>
          <w:spacing w:val="10"/>
          <w:w w:val="118"/>
        </w:rPr>
        <w:t>F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29"/>
        </w:rPr>
        <w:t>s</w:t>
      </w:r>
      <w:r w:rsidRPr="00247819">
        <w:rPr>
          <w:rFonts w:asciiTheme="minorHAnsi" w:hAnsiTheme="minorHAnsi" w:cstheme="minorHAnsi"/>
          <w:w w:val="150"/>
        </w:rPr>
        <w:t>t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3"/>
        </w:rPr>
        <w:t xml:space="preserve"> </w:t>
      </w:r>
      <w:r w:rsidRPr="00247819">
        <w:rPr>
          <w:rFonts w:asciiTheme="minorHAnsi" w:hAnsiTheme="minorHAnsi" w:cstheme="minorHAnsi"/>
          <w:spacing w:val="10"/>
          <w:w w:val="109"/>
        </w:rPr>
        <w:t>l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31"/>
        </w:rPr>
        <w:t>r</w:t>
      </w:r>
      <w:r w:rsidRPr="00247819">
        <w:rPr>
          <w:rFonts w:asciiTheme="minorHAnsi" w:hAnsiTheme="minorHAnsi" w:cstheme="minorHAnsi"/>
          <w:spacing w:val="10"/>
          <w:w w:val="128"/>
        </w:rPr>
        <w:t>n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w w:val="131"/>
        </w:rPr>
        <w:t xml:space="preserve">r </w:t>
      </w:r>
      <w:r w:rsidRPr="00247819">
        <w:rPr>
          <w:rFonts w:asciiTheme="minorHAnsi" w:hAnsiTheme="minorHAnsi" w:cstheme="minorHAnsi"/>
          <w:spacing w:val="10"/>
          <w:w w:val="107"/>
        </w:rPr>
        <w:t>M</w:t>
      </w:r>
      <w:r w:rsidRPr="00247819">
        <w:rPr>
          <w:rFonts w:asciiTheme="minorHAnsi" w:hAnsiTheme="minorHAnsi" w:cstheme="minorHAnsi"/>
          <w:spacing w:val="10"/>
          <w:w w:val="119"/>
        </w:rPr>
        <w:t>o</w:t>
      </w:r>
      <w:r w:rsidRPr="00247819">
        <w:rPr>
          <w:rFonts w:asciiTheme="minorHAnsi" w:hAnsiTheme="minorHAnsi" w:cstheme="minorHAnsi"/>
          <w:spacing w:val="10"/>
          <w:w w:val="150"/>
        </w:rPr>
        <w:t>t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spacing w:val="10"/>
          <w:w w:val="121"/>
        </w:rPr>
        <w:t>v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50"/>
        </w:rPr>
        <w:t>t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w w:val="126"/>
        </w:rPr>
        <w:t>d</w:t>
      </w:r>
    </w:p>
    <w:p w14:paraId="7F648A88" w14:textId="77777777" w:rsidR="008D1464" w:rsidRPr="00247819" w:rsidRDefault="00247819">
      <w:pPr>
        <w:spacing w:before="1" w:line="100" w:lineRule="exact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</w:rPr>
        <w:br w:type="column"/>
      </w:r>
    </w:p>
    <w:p w14:paraId="4F23730C" w14:textId="77777777" w:rsidR="008D1464" w:rsidRPr="00247819" w:rsidRDefault="00247819">
      <w:pPr>
        <w:spacing w:line="293" w:lineRule="auto"/>
        <w:ind w:left="30" w:right="877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0"/>
        </w:rPr>
        <w:t>T</w:t>
      </w:r>
      <w:r w:rsidRPr="00247819">
        <w:rPr>
          <w:rFonts w:asciiTheme="minorHAnsi" w:hAnsiTheme="minorHAnsi" w:cstheme="minorHAnsi"/>
        </w:rPr>
        <w:t xml:space="preserve">o </w:t>
      </w:r>
      <w:r w:rsidRPr="00247819">
        <w:rPr>
          <w:rFonts w:asciiTheme="minorHAnsi" w:hAnsiTheme="minorHAnsi" w:cstheme="minorHAnsi"/>
          <w:spacing w:val="26"/>
        </w:rPr>
        <w:t xml:space="preserve"> </w:t>
      </w:r>
      <w:r w:rsidRPr="00247819">
        <w:rPr>
          <w:rFonts w:asciiTheme="minorHAnsi" w:hAnsiTheme="minorHAnsi" w:cstheme="minorHAnsi"/>
          <w:spacing w:val="13"/>
          <w:w w:val="126"/>
        </w:rPr>
        <w:t>obtai</w:t>
      </w:r>
      <w:r w:rsidRPr="00247819">
        <w:rPr>
          <w:rFonts w:asciiTheme="minorHAnsi" w:hAnsiTheme="minorHAnsi" w:cstheme="minorHAnsi"/>
          <w:w w:val="126"/>
        </w:rPr>
        <w:t>n</w:t>
      </w:r>
      <w:r w:rsidRPr="00247819">
        <w:rPr>
          <w:rFonts w:asciiTheme="minorHAnsi" w:hAnsiTheme="minorHAnsi" w:cstheme="minorHAnsi"/>
          <w:spacing w:val="11"/>
          <w:w w:val="126"/>
        </w:rPr>
        <w:t xml:space="preserve"> </w:t>
      </w:r>
      <w:r w:rsidRPr="00247819">
        <w:rPr>
          <w:rFonts w:asciiTheme="minorHAnsi" w:hAnsiTheme="minorHAnsi" w:cstheme="minorHAnsi"/>
          <w:spacing w:val="13"/>
          <w:w w:val="126"/>
        </w:rPr>
        <w:t>employme</w:t>
      </w:r>
      <w:r w:rsidRPr="00247819">
        <w:rPr>
          <w:rFonts w:asciiTheme="minorHAnsi" w:hAnsiTheme="minorHAnsi" w:cstheme="minorHAnsi"/>
          <w:spacing w:val="13"/>
          <w:w w:val="126"/>
        </w:rPr>
        <w:t>n</w:t>
      </w:r>
      <w:r w:rsidRPr="00247819">
        <w:rPr>
          <w:rFonts w:asciiTheme="minorHAnsi" w:hAnsiTheme="minorHAnsi" w:cstheme="minorHAnsi"/>
          <w:w w:val="126"/>
        </w:rPr>
        <w:t>t</w:t>
      </w:r>
      <w:r w:rsidRPr="00247819">
        <w:rPr>
          <w:rFonts w:asciiTheme="minorHAnsi" w:hAnsiTheme="minorHAnsi" w:cstheme="minorHAnsi"/>
          <w:spacing w:val="-15"/>
          <w:w w:val="126"/>
        </w:rPr>
        <w:t xml:space="preserve"> </w:t>
      </w:r>
      <w:r w:rsidRPr="00247819">
        <w:rPr>
          <w:rFonts w:asciiTheme="minorHAnsi" w:hAnsiTheme="minorHAnsi" w:cstheme="minorHAnsi"/>
          <w:spacing w:val="13"/>
          <w:w w:val="126"/>
        </w:rPr>
        <w:t>a</w:t>
      </w:r>
      <w:r w:rsidRPr="00247819">
        <w:rPr>
          <w:rFonts w:asciiTheme="minorHAnsi" w:hAnsiTheme="minorHAnsi" w:cstheme="minorHAnsi"/>
          <w:w w:val="126"/>
        </w:rPr>
        <w:t>s</w:t>
      </w:r>
      <w:r w:rsidRPr="00247819">
        <w:rPr>
          <w:rFonts w:asciiTheme="minorHAnsi" w:hAnsiTheme="minorHAnsi" w:cstheme="minorHAnsi"/>
          <w:spacing w:val="24"/>
          <w:w w:val="126"/>
        </w:rPr>
        <w:t xml:space="preserve"> </w:t>
      </w:r>
      <w:r w:rsidRPr="00247819">
        <w:rPr>
          <w:rFonts w:asciiTheme="minorHAnsi" w:hAnsiTheme="minorHAnsi" w:cstheme="minorHAnsi"/>
          <w:spacing w:val="13"/>
          <w:w w:val="126"/>
        </w:rPr>
        <w:t>par</w:t>
      </w:r>
      <w:r w:rsidRPr="00247819">
        <w:rPr>
          <w:rFonts w:asciiTheme="minorHAnsi" w:hAnsiTheme="minorHAnsi" w:cstheme="minorHAnsi"/>
          <w:w w:val="126"/>
        </w:rPr>
        <w:t>t</w:t>
      </w:r>
      <w:r w:rsidRPr="00247819">
        <w:rPr>
          <w:rFonts w:asciiTheme="minorHAnsi" w:hAnsiTheme="minorHAnsi" w:cstheme="minorHAnsi"/>
          <w:spacing w:val="32"/>
          <w:w w:val="126"/>
        </w:rPr>
        <w:t xml:space="preserve"> </w:t>
      </w:r>
      <w:r w:rsidRPr="00247819">
        <w:rPr>
          <w:rFonts w:asciiTheme="minorHAnsi" w:hAnsiTheme="minorHAnsi" w:cstheme="minorHAnsi"/>
          <w:spacing w:val="10"/>
        </w:rPr>
        <w:t>o</w:t>
      </w:r>
      <w:r w:rsidRPr="00247819">
        <w:rPr>
          <w:rFonts w:asciiTheme="minorHAnsi" w:hAnsiTheme="minorHAnsi" w:cstheme="minorHAnsi"/>
        </w:rPr>
        <w:t xml:space="preserve">f </w:t>
      </w:r>
      <w:r w:rsidRPr="00247819">
        <w:rPr>
          <w:rFonts w:asciiTheme="minorHAnsi" w:hAnsiTheme="minorHAnsi" w:cstheme="minorHAnsi"/>
          <w:spacing w:val="13"/>
        </w:rPr>
        <w:t xml:space="preserve"> </w:t>
      </w:r>
      <w:r w:rsidRPr="00247819">
        <w:rPr>
          <w:rFonts w:asciiTheme="minorHAnsi" w:hAnsiTheme="minorHAnsi" w:cstheme="minorHAnsi"/>
          <w:spacing w:val="13"/>
          <w:w w:val="125"/>
        </w:rPr>
        <w:t>a</w:t>
      </w:r>
      <w:r w:rsidRPr="00247819">
        <w:rPr>
          <w:rFonts w:asciiTheme="minorHAnsi" w:hAnsiTheme="minorHAnsi" w:cstheme="minorHAnsi"/>
          <w:w w:val="125"/>
        </w:rPr>
        <w:t>n</w:t>
      </w:r>
      <w:r w:rsidRPr="00247819">
        <w:rPr>
          <w:rFonts w:asciiTheme="minorHAnsi" w:hAnsiTheme="minorHAnsi" w:cstheme="minorHAnsi"/>
          <w:spacing w:val="25"/>
          <w:w w:val="125"/>
        </w:rPr>
        <w:t xml:space="preserve"> </w:t>
      </w:r>
      <w:r w:rsidRPr="00247819">
        <w:rPr>
          <w:rFonts w:asciiTheme="minorHAnsi" w:hAnsiTheme="minorHAnsi" w:cstheme="minorHAnsi"/>
          <w:spacing w:val="13"/>
          <w:w w:val="125"/>
        </w:rPr>
        <w:t>innovativ</w:t>
      </w:r>
      <w:r w:rsidRPr="00247819">
        <w:rPr>
          <w:rFonts w:asciiTheme="minorHAnsi" w:hAnsiTheme="minorHAnsi" w:cstheme="minorHAnsi"/>
          <w:w w:val="125"/>
        </w:rPr>
        <w:t>e</w:t>
      </w:r>
      <w:r w:rsidRPr="00247819">
        <w:rPr>
          <w:rFonts w:asciiTheme="minorHAnsi" w:hAnsiTheme="minorHAnsi" w:cstheme="minorHAnsi"/>
          <w:spacing w:val="-7"/>
          <w:w w:val="125"/>
        </w:rPr>
        <w:t xml:space="preserve"> </w:t>
      </w:r>
      <w:r w:rsidRPr="00247819">
        <w:rPr>
          <w:rFonts w:asciiTheme="minorHAnsi" w:hAnsiTheme="minorHAnsi" w:cstheme="minorHAnsi"/>
          <w:spacing w:val="13"/>
          <w:w w:val="125"/>
        </w:rPr>
        <w:t>an</w:t>
      </w:r>
      <w:r w:rsidRPr="00247819">
        <w:rPr>
          <w:rFonts w:asciiTheme="minorHAnsi" w:hAnsiTheme="minorHAnsi" w:cstheme="minorHAnsi"/>
          <w:w w:val="125"/>
        </w:rPr>
        <w:t>d</w:t>
      </w:r>
      <w:r w:rsidRPr="00247819">
        <w:rPr>
          <w:rFonts w:asciiTheme="minorHAnsi" w:hAnsiTheme="minorHAnsi" w:cstheme="minorHAnsi"/>
          <w:spacing w:val="24"/>
          <w:w w:val="125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6"/>
        </w:rPr>
        <w:t>d</w:t>
      </w:r>
      <w:r w:rsidRPr="00247819">
        <w:rPr>
          <w:rFonts w:asciiTheme="minorHAnsi" w:hAnsiTheme="minorHAnsi" w:cstheme="minorHAnsi"/>
          <w:spacing w:val="10"/>
          <w:w w:val="131"/>
        </w:rPr>
        <w:t>r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spacing w:val="10"/>
          <w:w w:val="121"/>
        </w:rPr>
        <w:t>v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w w:val="128"/>
        </w:rPr>
        <w:t>n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0"/>
          <w:w w:val="150"/>
        </w:rPr>
        <w:t>t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w w:val="124"/>
        </w:rPr>
        <w:t>m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0"/>
        </w:rPr>
        <w:t>o</w:t>
      </w:r>
      <w:r w:rsidRPr="00247819">
        <w:rPr>
          <w:rFonts w:asciiTheme="minorHAnsi" w:hAnsiTheme="minorHAnsi" w:cstheme="minorHAnsi"/>
        </w:rPr>
        <w:t>f</w:t>
      </w:r>
      <w:r w:rsidRPr="00247819">
        <w:rPr>
          <w:rFonts w:asciiTheme="minorHAnsi" w:hAnsiTheme="minorHAnsi" w:cstheme="minorHAnsi"/>
          <w:spacing w:val="36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3"/>
        </w:rPr>
        <w:t>custome</w:t>
      </w:r>
      <w:r w:rsidRPr="00247819">
        <w:rPr>
          <w:rFonts w:asciiTheme="minorHAnsi" w:hAnsiTheme="minorHAnsi" w:cstheme="minorHAnsi"/>
          <w:w w:val="123"/>
        </w:rPr>
        <w:t>r</w:t>
      </w:r>
      <w:r w:rsidRPr="00247819">
        <w:rPr>
          <w:rFonts w:asciiTheme="minorHAnsi" w:hAnsiTheme="minorHAnsi" w:cstheme="minorHAnsi"/>
          <w:spacing w:val="28"/>
          <w:w w:val="123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3"/>
        </w:rPr>
        <w:t>servic</w:t>
      </w:r>
      <w:r w:rsidRPr="00247819">
        <w:rPr>
          <w:rFonts w:asciiTheme="minorHAnsi" w:hAnsiTheme="minorHAnsi" w:cstheme="minorHAnsi"/>
          <w:w w:val="123"/>
        </w:rPr>
        <w:t>e</w:t>
      </w:r>
      <w:r w:rsidRPr="00247819">
        <w:rPr>
          <w:rFonts w:asciiTheme="minorHAnsi" w:hAnsiTheme="minorHAnsi" w:cstheme="minorHAnsi"/>
          <w:spacing w:val="10"/>
          <w:w w:val="123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3"/>
        </w:rPr>
        <w:t>professional</w:t>
      </w:r>
      <w:r w:rsidRPr="00247819">
        <w:rPr>
          <w:rFonts w:asciiTheme="minorHAnsi" w:hAnsiTheme="minorHAnsi" w:cstheme="minorHAnsi"/>
          <w:w w:val="123"/>
        </w:rPr>
        <w:t>s</w:t>
      </w:r>
      <w:r w:rsidRPr="00247819">
        <w:rPr>
          <w:rFonts w:asciiTheme="minorHAnsi" w:hAnsiTheme="minorHAnsi" w:cstheme="minorHAnsi"/>
          <w:spacing w:val="4"/>
          <w:w w:val="123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3"/>
        </w:rPr>
        <w:t>committe</w:t>
      </w:r>
      <w:r w:rsidRPr="00247819">
        <w:rPr>
          <w:rFonts w:asciiTheme="minorHAnsi" w:hAnsiTheme="minorHAnsi" w:cstheme="minorHAnsi"/>
          <w:w w:val="123"/>
        </w:rPr>
        <w:t>d</w:t>
      </w:r>
      <w:r w:rsidRPr="00247819">
        <w:rPr>
          <w:rFonts w:asciiTheme="minorHAnsi" w:hAnsiTheme="minorHAnsi" w:cstheme="minorHAnsi"/>
          <w:spacing w:val="25"/>
          <w:w w:val="123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3"/>
        </w:rPr>
        <w:t>t</w:t>
      </w:r>
      <w:r w:rsidRPr="00247819">
        <w:rPr>
          <w:rFonts w:asciiTheme="minorHAnsi" w:hAnsiTheme="minorHAnsi" w:cstheme="minorHAnsi"/>
          <w:w w:val="123"/>
        </w:rPr>
        <w:t>o</w:t>
      </w:r>
      <w:r w:rsidRPr="00247819">
        <w:rPr>
          <w:rFonts w:asciiTheme="minorHAnsi" w:hAnsiTheme="minorHAnsi" w:cstheme="minorHAnsi"/>
          <w:spacing w:val="26"/>
          <w:w w:val="123"/>
        </w:rPr>
        <w:t xml:space="preserve"> </w:t>
      </w:r>
      <w:r w:rsidRPr="00247819">
        <w:rPr>
          <w:rFonts w:asciiTheme="minorHAnsi" w:hAnsiTheme="minorHAnsi" w:cstheme="minorHAnsi"/>
          <w:spacing w:val="10"/>
          <w:w w:val="131"/>
        </w:rPr>
        <w:t>r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50"/>
        </w:rPr>
        <w:t>t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w w:val="109"/>
        </w:rPr>
        <w:t>l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9"/>
        </w:rPr>
        <w:t>s</w:t>
      </w:r>
      <w:r w:rsidRPr="00247819">
        <w:rPr>
          <w:rFonts w:asciiTheme="minorHAnsi" w:hAnsiTheme="minorHAnsi" w:cstheme="minorHAnsi"/>
          <w:spacing w:val="10"/>
          <w:w w:val="126"/>
        </w:rPr>
        <w:t>ucc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29"/>
        </w:rPr>
        <w:t>ss</w:t>
      </w:r>
      <w:r w:rsidRPr="00247819">
        <w:rPr>
          <w:rFonts w:asciiTheme="minorHAnsi" w:hAnsiTheme="minorHAnsi" w:cstheme="minorHAnsi"/>
          <w:w w:val="62"/>
        </w:rPr>
        <w:t>.</w:t>
      </w:r>
    </w:p>
    <w:p w14:paraId="1E018614" w14:textId="77777777" w:rsidR="008D1464" w:rsidRPr="00247819" w:rsidRDefault="008D1464">
      <w:pPr>
        <w:spacing w:line="200" w:lineRule="exact"/>
        <w:rPr>
          <w:rFonts w:asciiTheme="minorHAnsi" w:hAnsiTheme="minorHAnsi" w:cstheme="minorHAnsi"/>
        </w:rPr>
      </w:pPr>
    </w:p>
    <w:p w14:paraId="3B816443" w14:textId="77777777" w:rsidR="008D1464" w:rsidRPr="00247819" w:rsidRDefault="008D1464">
      <w:pPr>
        <w:spacing w:line="200" w:lineRule="exact"/>
        <w:rPr>
          <w:rFonts w:asciiTheme="minorHAnsi" w:hAnsiTheme="minorHAnsi" w:cstheme="minorHAnsi"/>
        </w:rPr>
      </w:pPr>
    </w:p>
    <w:p w14:paraId="6DF0449D" w14:textId="77777777" w:rsidR="008D1464" w:rsidRPr="00247819" w:rsidRDefault="008D1464">
      <w:pPr>
        <w:spacing w:before="11" w:line="260" w:lineRule="exact"/>
        <w:rPr>
          <w:rFonts w:asciiTheme="minorHAnsi" w:hAnsiTheme="minorHAnsi" w:cstheme="minorHAnsi"/>
        </w:rPr>
      </w:pPr>
    </w:p>
    <w:p w14:paraId="41284628" w14:textId="5B5F497F" w:rsidR="008D1464" w:rsidRPr="00247819" w:rsidRDefault="00247819" w:rsidP="00247819">
      <w:pPr>
        <w:ind w:left="30"/>
        <w:rPr>
          <w:rFonts w:asciiTheme="minorHAnsi" w:hAnsiTheme="minorHAnsi" w:cstheme="minorHAnsi"/>
          <w:b/>
          <w:bCs/>
        </w:rPr>
      </w:pPr>
      <w:r w:rsidRPr="00247819">
        <w:rPr>
          <w:rFonts w:asciiTheme="minorHAnsi" w:hAnsiTheme="minorHAnsi" w:cstheme="minorHAnsi"/>
          <w:b/>
          <w:bCs/>
        </w:rPr>
        <w:t>R</w:t>
      </w:r>
      <w:r w:rsidRPr="00247819">
        <w:rPr>
          <w:rFonts w:asciiTheme="minorHAnsi" w:hAnsiTheme="minorHAnsi" w:cstheme="minorHAnsi"/>
          <w:b/>
          <w:bCs/>
          <w:spacing w:val="6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E</w:t>
      </w:r>
      <w:r w:rsidRPr="00247819">
        <w:rPr>
          <w:rFonts w:asciiTheme="minorHAnsi" w:hAnsiTheme="minorHAnsi" w:cstheme="minorHAnsi"/>
          <w:b/>
          <w:bCs/>
          <w:spacing w:val="7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T</w:t>
      </w:r>
      <w:r w:rsidRPr="00247819">
        <w:rPr>
          <w:rFonts w:asciiTheme="minorHAnsi" w:hAnsiTheme="minorHAnsi" w:cstheme="minorHAnsi"/>
          <w:b/>
          <w:bCs/>
          <w:spacing w:val="-7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A</w:t>
      </w:r>
      <w:r w:rsidRPr="00247819">
        <w:rPr>
          <w:rFonts w:asciiTheme="minorHAnsi" w:hAnsiTheme="minorHAnsi" w:cstheme="minorHAnsi"/>
          <w:b/>
          <w:bCs/>
          <w:spacing w:val="4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I</w:t>
      </w:r>
      <w:r w:rsidRPr="00247819">
        <w:rPr>
          <w:rFonts w:asciiTheme="minorHAnsi" w:hAnsiTheme="minorHAnsi" w:cstheme="minorHAnsi"/>
          <w:b/>
          <w:bCs/>
          <w:spacing w:val="-12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 xml:space="preserve">L </w:t>
      </w:r>
      <w:r w:rsidRPr="00247819">
        <w:rPr>
          <w:rFonts w:asciiTheme="minorHAnsi" w:hAnsiTheme="minorHAnsi" w:cstheme="minorHAnsi"/>
          <w:b/>
          <w:bCs/>
          <w:spacing w:val="20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E</w:t>
      </w:r>
      <w:r w:rsidRPr="00247819">
        <w:rPr>
          <w:rFonts w:asciiTheme="minorHAnsi" w:hAnsiTheme="minorHAnsi" w:cstheme="minorHAnsi"/>
          <w:b/>
          <w:bCs/>
          <w:spacing w:val="7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X</w:t>
      </w:r>
      <w:r w:rsidRPr="00247819">
        <w:rPr>
          <w:rFonts w:asciiTheme="minorHAnsi" w:hAnsiTheme="minorHAnsi" w:cstheme="minorHAnsi"/>
          <w:b/>
          <w:bCs/>
          <w:spacing w:val="-3"/>
        </w:rPr>
        <w:t xml:space="preserve"> </w:t>
      </w:r>
      <w:r w:rsidRPr="00247819">
        <w:rPr>
          <w:rFonts w:asciiTheme="minorHAnsi" w:hAnsiTheme="minorHAnsi" w:cstheme="minorHAnsi"/>
          <w:b/>
          <w:bCs/>
          <w:w w:val="126"/>
        </w:rPr>
        <w:t>P</w:t>
      </w:r>
      <w:r w:rsidRPr="00247819">
        <w:rPr>
          <w:rFonts w:asciiTheme="minorHAnsi" w:hAnsiTheme="minorHAnsi" w:cstheme="minorHAnsi"/>
          <w:b/>
          <w:bCs/>
          <w:spacing w:val="-25"/>
          <w:w w:val="126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E</w:t>
      </w:r>
      <w:r w:rsidRPr="00247819">
        <w:rPr>
          <w:rFonts w:asciiTheme="minorHAnsi" w:hAnsiTheme="minorHAnsi" w:cstheme="minorHAnsi"/>
          <w:b/>
          <w:bCs/>
          <w:spacing w:val="7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R</w:t>
      </w:r>
      <w:r w:rsidRPr="00247819">
        <w:rPr>
          <w:rFonts w:asciiTheme="minorHAnsi" w:hAnsiTheme="minorHAnsi" w:cstheme="minorHAnsi"/>
          <w:b/>
          <w:bCs/>
          <w:spacing w:val="6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I</w:t>
      </w:r>
      <w:r w:rsidRPr="00247819">
        <w:rPr>
          <w:rFonts w:asciiTheme="minorHAnsi" w:hAnsiTheme="minorHAnsi" w:cstheme="minorHAnsi"/>
          <w:b/>
          <w:bCs/>
          <w:spacing w:val="-12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E</w:t>
      </w:r>
      <w:r w:rsidRPr="00247819">
        <w:rPr>
          <w:rFonts w:asciiTheme="minorHAnsi" w:hAnsiTheme="minorHAnsi" w:cstheme="minorHAnsi"/>
          <w:b/>
          <w:bCs/>
          <w:spacing w:val="7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N</w:t>
      </w:r>
      <w:r w:rsidRPr="00247819">
        <w:rPr>
          <w:rFonts w:asciiTheme="minorHAnsi" w:hAnsiTheme="minorHAnsi" w:cstheme="minorHAnsi"/>
          <w:b/>
          <w:bCs/>
          <w:spacing w:val="7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C</w:t>
      </w:r>
      <w:r w:rsidRPr="00247819">
        <w:rPr>
          <w:rFonts w:asciiTheme="minorHAnsi" w:hAnsiTheme="minorHAnsi" w:cstheme="minorHAnsi"/>
          <w:b/>
          <w:bCs/>
          <w:spacing w:val="-1"/>
        </w:rPr>
        <w:t xml:space="preserve"> </w:t>
      </w:r>
      <w:r w:rsidRPr="00247819">
        <w:rPr>
          <w:rFonts w:asciiTheme="minorHAnsi" w:hAnsiTheme="minorHAnsi" w:cstheme="minorHAnsi"/>
          <w:b/>
          <w:bCs/>
          <w:w w:val="114"/>
        </w:rPr>
        <w:t>E</w:t>
      </w:r>
    </w:p>
    <w:p w14:paraId="41185582" w14:textId="77777777" w:rsidR="008D1464" w:rsidRPr="00247819" w:rsidRDefault="00247819">
      <w:pPr>
        <w:ind w:left="30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2"/>
          <w:w w:val="116"/>
        </w:rPr>
        <w:t>SALE</w:t>
      </w:r>
      <w:r w:rsidRPr="00247819">
        <w:rPr>
          <w:rFonts w:asciiTheme="minorHAnsi" w:hAnsiTheme="minorHAnsi" w:cstheme="minorHAnsi"/>
          <w:w w:val="116"/>
        </w:rPr>
        <w:t>S</w:t>
      </w:r>
      <w:r w:rsidRPr="00247819">
        <w:rPr>
          <w:rFonts w:asciiTheme="minorHAnsi" w:hAnsiTheme="minorHAnsi" w:cstheme="minorHAnsi"/>
          <w:spacing w:val="26"/>
          <w:w w:val="116"/>
        </w:rPr>
        <w:t xml:space="preserve"> </w:t>
      </w:r>
      <w:r w:rsidRPr="00247819">
        <w:rPr>
          <w:rFonts w:asciiTheme="minorHAnsi" w:hAnsiTheme="minorHAnsi" w:cstheme="minorHAnsi"/>
          <w:spacing w:val="12"/>
          <w:w w:val="116"/>
        </w:rPr>
        <w:t>ASSOCIAT</w:t>
      </w:r>
      <w:r w:rsidRPr="00247819">
        <w:rPr>
          <w:rFonts w:asciiTheme="minorHAnsi" w:hAnsiTheme="minorHAnsi" w:cstheme="minorHAnsi"/>
          <w:w w:val="116"/>
        </w:rPr>
        <w:t>E</w:t>
      </w:r>
      <w:r w:rsidRPr="00247819">
        <w:rPr>
          <w:rFonts w:asciiTheme="minorHAnsi" w:hAnsiTheme="minorHAnsi" w:cstheme="minorHAnsi"/>
          <w:spacing w:val="30"/>
          <w:w w:val="116"/>
        </w:rPr>
        <w:t xml:space="preserve"> </w:t>
      </w:r>
      <w:r w:rsidRPr="00247819">
        <w:rPr>
          <w:rFonts w:asciiTheme="minorHAnsi" w:hAnsiTheme="minorHAnsi" w:cstheme="minorHAnsi"/>
        </w:rPr>
        <w:t>&amp;</w:t>
      </w:r>
      <w:r w:rsidRPr="00247819">
        <w:rPr>
          <w:rFonts w:asciiTheme="minorHAnsi" w:hAnsiTheme="minorHAnsi" w:cstheme="minorHAnsi"/>
          <w:spacing w:val="14"/>
        </w:rPr>
        <w:t xml:space="preserve"> </w:t>
      </w:r>
      <w:r w:rsidRPr="00247819">
        <w:rPr>
          <w:rFonts w:asciiTheme="minorHAnsi" w:hAnsiTheme="minorHAnsi" w:cstheme="minorHAnsi"/>
          <w:spacing w:val="11"/>
          <w:w w:val="112"/>
        </w:rPr>
        <w:t>SOCIA</w:t>
      </w:r>
      <w:r w:rsidRPr="00247819">
        <w:rPr>
          <w:rFonts w:asciiTheme="minorHAnsi" w:hAnsiTheme="minorHAnsi" w:cstheme="minorHAnsi"/>
          <w:w w:val="112"/>
        </w:rPr>
        <w:t>L</w:t>
      </w:r>
      <w:r w:rsidRPr="00247819">
        <w:rPr>
          <w:rFonts w:asciiTheme="minorHAnsi" w:hAnsiTheme="minorHAnsi" w:cstheme="minorHAnsi"/>
          <w:spacing w:val="46"/>
          <w:w w:val="112"/>
        </w:rPr>
        <w:t xml:space="preserve"> </w:t>
      </w:r>
      <w:r w:rsidRPr="00247819">
        <w:rPr>
          <w:rFonts w:asciiTheme="minorHAnsi" w:hAnsiTheme="minorHAnsi" w:cstheme="minorHAnsi"/>
          <w:spacing w:val="11"/>
          <w:w w:val="112"/>
        </w:rPr>
        <w:t>MEDI</w:t>
      </w:r>
      <w:r w:rsidRPr="00247819">
        <w:rPr>
          <w:rFonts w:asciiTheme="minorHAnsi" w:hAnsiTheme="minorHAnsi" w:cstheme="minorHAnsi"/>
          <w:w w:val="112"/>
        </w:rPr>
        <w:t>A</w:t>
      </w:r>
      <w:r w:rsidRPr="00247819">
        <w:rPr>
          <w:rFonts w:asciiTheme="minorHAnsi" w:hAnsiTheme="minorHAnsi" w:cstheme="minorHAnsi"/>
          <w:spacing w:val="11"/>
          <w:w w:val="112"/>
        </w:rPr>
        <w:t xml:space="preserve"> </w:t>
      </w:r>
      <w:r w:rsidRPr="00247819">
        <w:rPr>
          <w:rFonts w:asciiTheme="minorHAnsi" w:hAnsiTheme="minorHAnsi" w:cstheme="minorHAnsi"/>
          <w:spacing w:val="10"/>
          <w:w w:val="107"/>
        </w:rPr>
        <w:t>M</w:t>
      </w:r>
      <w:r w:rsidRPr="00247819">
        <w:rPr>
          <w:rFonts w:asciiTheme="minorHAnsi" w:hAnsiTheme="minorHAnsi" w:cstheme="minorHAnsi"/>
          <w:spacing w:val="10"/>
          <w:w w:val="120"/>
        </w:rPr>
        <w:t>A</w:t>
      </w:r>
      <w:r w:rsidRPr="00247819">
        <w:rPr>
          <w:rFonts w:asciiTheme="minorHAnsi" w:hAnsiTheme="minorHAnsi" w:cstheme="minorHAnsi"/>
          <w:spacing w:val="10"/>
          <w:w w:val="117"/>
        </w:rPr>
        <w:t>N</w:t>
      </w:r>
      <w:r w:rsidRPr="00247819">
        <w:rPr>
          <w:rFonts w:asciiTheme="minorHAnsi" w:hAnsiTheme="minorHAnsi" w:cstheme="minorHAnsi"/>
          <w:spacing w:val="10"/>
          <w:w w:val="120"/>
        </w:rPr>
        <w:t>A</w:t>
      </w:r>
      <w:r w:rsidRPr="00247819">
        <w:rPr>
          <w:rFonts w:asciiTheme="minorHAnsi" w:hAnsiTheme="minorHAnsi" w:cstheme="minorHAnsi"/>
          <w:spacing w:val="10"/>
          <w:w w:val="107"/>
        </w:rPr>
        <w:t>G</w:t>
      </w:r>
      <w:r w:rsidRPr="00247819">
        <w:rPr>
          <w:rFonts w:asciiTheme="minorHAnsi" w:hAnsiTheme="minorHAnsi" w:cstheme="minorHAnsi"/>
          <w:spacing w:val="10"/>
          <w:w w:val="110"/>
        </w:rPr>
        <w:t>E</w:t>
      </w:r>
      <w:r w:rsidRPr="00247819">
        <w:rPr>
          <w:rFonts w:asciiTheme="minorHAnsi" w:hAnsiTheme="minorHAnsi" w:cstheme="minorHAnsi"/>
          <w:w w:val="111"/>
        </w:rPr>
        <w:t>R</w:t>
      </w:r>
    </w:p>
    <w:p w14:paraId="5D95220F" w14:textId="77777777" w:rsidR="008D1464" w:rsidRPr="00247819" w:rsidRDefault="00247819">
      <w:pPr>
        <w:spacing w:before="71"/>
        <w:ind w:left="30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i/>
          <w:spacing w:val="12"/>
          <w:w w:val="124"/>
        </w:rPr>
        <w:t>Souther</w:t>
      </w:r>
      <w:r w:rsidRPr="00247819">
        <w:rPr>
          <w:rFonts w:asciiTheme="minorHAnsi" w:hAnsiTheme="minorHAnsi" w:cstheme="minorHAnsi"/>
          <w:i/>
          <w:w w:val="124"/>
        </w:rPr>
        <w:t>n</w:t>
      </w:r>
      <w:r w:rsidRPr="00247819">
        <w:rPr>
          <w:rFonts w:asciiTheme="minorHAnsi" w:hAnsiTheme="minorHAnsi" w:cstheme="minorHAnsi"/>
          <w:i/>
          <w:spacing w:val="23"/>
          <w:w w:val="124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24"/>
        </w:rPr>
        <w:t>Accent</w:t>
      </w:r>
      <w:r w:rsidRPr="00247819">
        <w:rPr>
          <w:rFonts w:asciiTheme="minorHAnsi" w:hAnsiTheme="minorHAnsi" w:cstheme="minorHAnsi"/>
          <w:i/>
          <w:w w:val="124"/>
        </w:rPr>
        <w:t>s</w:t>
      </w:r>
      <w:r w:rsidRPr="00247819">
        <w:rPr>
          <w:rFonts w:asciiTheme="minorHAnsi" w:hAnsiTheme="minorHAnsi" w:cstheme="minorHAnsi"/>
          <w:i/>
          <w:spacing w:val="45"/>
          <w:w w:val="124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24"/>
        </w:rPr>
        <w:t>Boutiqu</w:t>
      </w:r>
      <w:r w:rsidRPr="00247819">
        <w:rPr>
          <w:rFonts w:asciiTheme="minorHAnsi" w:hAnsiTheme="minorHAnsi" w:cstheme="minorHAnsi"/>
          <w:i/>
          <w:w w:val="124"/>
        </w:rPr>
        <w:t xml:space="preserve">e </w:t>
      </w:r>
      <w:r w:rsidRPr="00247819">
        <w:rPr>
          <w:rFonts w:asciiTheme="minorHAnsi" w:hAnsiTheme="minorHAnsi" w:cstheme="minorHAnsi"/>
          <w:i/>
        </w:rPr>
        <w:t>&amp;</w:t>
      </w:r>
      <w:r w:rsidRPr="00247819">
        <w:rPr>
          <w:rFonts w:asciiTheme="minorHAnsi" w:hAnsiTheme="minorHAnsi" w:cstheme="minorHAnsi"/>
          <w:i/>
          <w:spacing w:val="14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20"/>
        </w:rPr>
        <w:t>Gift</w:t>
      </w:r>
      <w:r w:rsidRPr="00247819">
        <w:rPr>
          <w:rFonts w:asciiTheme="minorHAnsi" w:hAnsiTheme="minorHAnsi" w:cstheme="minorHAnsi"/>
          <w:i/>
          <w:w w:val="120"/>
        </w:rPr>
        <w:t>s</w:t>
      </w:r>
      <w:r w:rsidRPr="00247819">
        <w:rPr>
          <w:rFonts w:asciiTheme="minorHAnsi" w:hAnsiTheme="minorHAnsi" w:cstheme="minorHAnsi"/>
          <w:i/>
          <w:spacing w:val="22"/>
          <w:w w:val="120"/>
        </w:rPr>
        <w:t xml:space="preserve"> </w:t>
      </w:r>
      <w:r w:rsidRPr="00247819">
        <w:rPr>
          <w:rFonts w:asciiTheme="minorHAnsi" w:hAnsiTheme="minorHAnsi" w:cstheme="minorHAnsi"/>
          <w:i/>
          <w:w w:val="60"/>
        </w:rPr>
        <w:t xml:space="preserve">| </w:t>
      </w:r>
      <w:r w:rsidRPr="00247819">
        <w:rPr>
          <w:rFonts w:asciiTheme="minorHAnsi" w:hAnsiTheme="minorHAnsi" w:cstheme="minorHAnsi"/>
          <w:i/>
          <w:spacing w:val="20"/>
          <w:w w:val="60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22"/>
        </w:rPr>
        <w:t>Ju</w:t>
      </w:r>
      <w:r w:rsidRPr="00247819">
        <w:rPr>
          <w:rFonts w:asciiTheme="minorHAnsi" w:hAnsiTheme="minorHAnsi" w:cstheme="minorHAnsi"/>
          <w:i/>
          <w:w w:val="122"/>
        </w:rPr>
        <w:t>n</w:t>
      </w:r>
      <w:r w:rsidRPr="00247819">
        <w:rPr>
          <w:rFonts w:asciiTheme="minorHAnsi" w:hAnsiTheme="minorHAnsi" w:cstheme="minorHAnsi"/>
          <w:i/>
          <w:spacing w:val="16"/>
          <w:w w:val="122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22"/>
        </w:rPr>
        <w:t>201</w:t>
      </w:r>
      <w:r w:rsidRPr="00247819">
        <w:rPr>
          <w:rFonts w:asciiTheme="minorHAnsi" w:hAnsiTheme="minorHAnsi" w:cstheme="minorHAnsi"/>
          <w:i/>
          <w:w w:val="122"/>
        </w:rPr>
        <w:t>4</w:t>
      </w:r>
      <w:r w:rsidRPr="00247819">
        <w:rPr>
          <w:rFonts w:asciiTheme="minorHAnsi" w:hAnsiTheme="minorHAnsi" w:cstheme="minorHAnsi"/>
          <w:i/>
          <w:spacing w:val="14"/>
          <w:w w:val="122"/>
        </w:rPr>
        <w:t xml:space="preserve"> </w:t>
      </w:r>
      <w:r w:rsidRPr="00247819">
        <w:rPr>
          <w:rFonts w:asciiTheme="minorHAnsi" w:hAnsiTheme="minorHAnsi" w:cstheme="minorHAnsi"/>
          <w:i/>
          <w:w w:val="122"/>
        </w:rPr>
        <w:t>-</w:t>
      </w:r>
      <w:r w:rsidRPr="00247819">
        <w:rPr>
          <w:rFonts w:asciiTheme="minorHAnsi" w:hAnsiTheme="minorHAnsi" w:cstheme="minorHAnsi"/>
          <w:i/>
          <w:spacing w:val="23"/>
          <w:w w:val="122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22"/>
        </w:rPr>
        <w:t>Ma</w:t>
      </w:r>
      <w:r w:rsidRPr="00247819">
        <w:rPr>
          <w:rFonts w:asciiTheme="minorHAnsi" w:hAnsiTheme="minorHAnsi" w:cstheme="minorHAnsi"/>
          <w:i/>
          <w:w w:val="122"/>
        </w:rPr>
        <w:t>y</w:t>
      </w:r>
      <w:r w:rsidRPr="00247819">
        <w:rPr>
          <w:rFonts w:asciiTheme="minorHAnsi" w:hAnsiTheme="minorHAnsi" w:cstheme="minorHAnsi"/>
          <w:i/>
          <w:spacing w:val="14"/>
          <w:w w:val="122"/>
        </w:rPr>
        <w:t xml:space="preserve"> </w:t>
      </w:r>
      <w:r w:rsidRPr="00247819">
        <w:rPr>
          <w:rFonts w:asciiTheme="minorHAnsi" w:hAnsiTheme="minorHAnsi" w:cstheme="minorHAnsi"/>
          <w:i/>
          <w:spacing w:val="10"/>
          <w:w w:val="124"/>
        </w:rPr>
        <w:t>2</w:t>
      </w:r>
      <w:r w:rsidRPr="00247819">
        <w:rPr>
          <w:rFonts w:asciiTheme="minorHAnsi" w:hAnsiTheme="minorHAnsi" w:cstheme="minorHAnsi"/>
          <w:i/>
          <w:spacing w:val="10"/>
          <w:w w:val="135"/>
        </w:rPr>
        <w:t>0</w:t>
      </w:r>
      <w:r w:rsidRPr="00247819">
        <w:rPr>
          <w:rFonts w:asciiTheme="minorHAnsi" w:hAnsiTheme="minorHAnsi" w:cstheme="minorHAnsi"/>
          <w:i/>
          <w:spacing w:val="10"/>
          <w:w w:val="105"/>
        </w:rPr>
        <w:t>1</w:t>
      </w:r>
      <w:r w:rsidRPr="00247819">
        <w:rPr>
          <w:rFonts w:asciiTheme="minorHAnsi" w:hAnsiTheme="minorHAnsi" w:cstheme="minorHAnsi"/>
          <w:i/>
          <w:w w:val="122"/>
        </w:rPr>
        <w:t>5</w:t>
      </w:r>
    </w:p>
    <w:p w14:paraId="3D487E61" w14:textId="77777777" w:rsidR="008D1464" w:rsidRPr="00247819" w:rsidRDefault="008D1464">
      <w:pPr>
        <w:spacing w:before="1" w:line="160" w:lineRule="exact"/>
        <w:rPr>
          <w:rFonts w:asciiTheme="minorHAnsi" w:hAnsiTheme="minorHAnsi" w:cstheme="minorHAnsi"/>
        </w:rPr>
      </w:pPr>
    </w:p>
    <w:p w14:paraId="21251C6B" w14:textId="77777777" w:rsidR="008D1464" w:rsidRPr="00247819" w:rsidRDefault="00247819">
      <w:pPr>
        <w:spacing w:line="293" w:lineRule="auto"/>
        <w:ind w:left="546" w:right="1118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</w:rPr>
        <w:pict w14:anchorId="222491F7">
          <v:group id="_x0000_s1076" style="position:absolute;left:0;text-align:left;margin-left:262.5pt;margin-top:14.95pt;width:3pt;height:3pt;z-index:-251660800;mso-position-horizontal-relative:page" coordorigin="5250,299" coordsize="60,60">
            <v:shape id="_x0000_s1077" style="position:absolute;left:5250;top:299;width:60;height:60" coordorigin="5250,299" coordsize="60,60" path="m5310,329r-7,22l5283,359r-3,l5258,353r-8,-20l5250,329r7,-21l5277,299r3,l5302,306r8,20l5310,329xe" fillcolor="#253546" stroked="f">
              <v:path arrowok="t"/>
            </v:shape>
            <w10:wrap anchorx="page"/>
          </v:group>
        </w:pict>
      </w:r>
      <w:r w:rsidRPr="00247819">
        <w:rPr>
          <w:rFonts w:asciiTheme="minorHAnsi" w:hAnsiTheme="minorHAnsi" w:cstheme="minorHAnsi"/>
          <w:spacing w:val="12"/>
          <w:w w:val="122"/>
        </w:rPr>
        <w:t>Greete</w:t>
      </w:r>
      <w:r w:rsidRPr="00247819">
        <w:rPr>
          <w:rFonts w:asciiTheme="minorHAnsi" w:hAnsiTheme="minorHAnsi" w:cstheme="minorHAnsi"/>
          <w:w w:val="122"/>
        </w:rPr>
        <w:t>d</w:t>
      </w:r>
      <w:r w:rsidRPr="00247819">
        <w:rPr>
          <w:rFonts w:asciiTheme="minorHAnsi" w:hAnsiTheme="minorHAnsi" w:cstheme="minorHAnsi"/>
          <w:spacing w:val="16"/>
          <w:w w:val="122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2"/>
        </w:rPr>
        <w:t>customer</w:t>
      </w:r>
      <w:r w:rsidRPr="00247819">
        <w:rPr>
          <w:rFonts w:asciiTheme="minorHAnsi" w:hAnsiTheme="minorHAnsi" w:cstheme="minorHAnsi"/>
          <w:w w:val="122"/>
        </w:rPr>
        <w:t>s</w:t>
      </w:r>
      <w:r w:rsidRPr="00247819">
        <w:rPr>
          <w:rFonts w:asciiTheme="minorHAnsi" w:hAnsiTheme="minorHAnsi" w:cstheme="minorHAnsi"/>
          <w:spacing w:val="38"/>
          <w:w w:val="122"/>
        </w:rPr>
        <w:t xml:space="preserve"> </w:t>
      </w:r>
      <w:r w:rsidRPr="00247819">
        <w:rPr>
          <w:rFonts w:asciiTheme="minorHAnsi" w:hAnsiTheme="minorHAnsi" w:cstheme="minorHAnsi"/>
        </w:rPr>
        <w:t>&amp;</w:t>
      </w:r>
      <w:r w:rsidRPr="00247819">
        <w:rPr>
          <w:rFonts w:asciiTheme="minorHAnsi" w:hAnsiTheme="minorHAnsi" w:cstheme="minorHAnsi"/>
          <w:spacing w:val="14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3"/>
        </w:rPr>
        <w:t>assiste</w:t>
      </w:r>
      <w:r w:rsidRPr="00247819">
        <w:rPr>
          <w:rFonts w:asciiTheme="minorHAnsi" w:hAnsiTheme="minorHAnsi" w:cstheme="minorHAnsi"/>
          <w:w w:val="123"/>
        </w:rPr>
        <w:t>d</w:t>
      </w:r>
      <w:r w:rsidRPr="00247819">
        <w:rPr>
          <w:rFonts w:asciiTheme="minorHAnsi" w:hAnsiTheme="minorHAnsi" w:cstheme="minorHAnsi"/>
          <w:spacing w:val="34"/>
          <w:w w:val="123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3"/>
        </w:rPr>
        <w:t>i</w:t>
      </w:r>
      <w:r w:rsidRPr="00247819">
        <w:rPr>
          <w:rFonts w:asciiTheme="minorHAnsi" w:hAnsiTheme="minorHAnsi" w:cstheme="minorHAnsi"/>
          <w:w w:val="123"/>
        </w:rPr>
        <w:t>n</w:t>
      </w:r>
      <w:r w:rsidRPr="00247819">
        <w:rPr>
          <w:rFonts w:asciiTheme="minorHAnsi" w:hAnsiTheme="minorHAnsi" w:cstheme="minorHAnsi"/>
          <w:spacing w:val="14"/>
          <w:w w:val="123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3"/>
        </w:rPr>
        <w:t>thei</w:t>
      </w:r>
      <w:r w:rsidRPr="00247819">
        <w:rPr>
          <w:rFonts w:asciiTheme="minorHAnsi" w:hAnsiTheme="minorHAnsi" w:cstheme="minorHAnsi"/>
          <w:w w:val="123"/>
        </w:rPr>
        <w:t>r</w:t>
      </w:r>
      <w:r w:rsidRPr="00247819">
        <w:rPr>
          <w:rFonts w:asciiTheme="minorHAnsi" w:hAnsiTheme="minorHAnsi" w:cstheme="minorHAnsi"/>
          <w:spacing w:val="26"/>
          <w:w w:val="123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9"/>
        </w:rPr>
        <w:t>s</w:t>
      </w:r>
      <w:r w:rsidRPr="00247819">
        <w:rPr>
          <w:rFonts w:asciiTheme="minorHAnsi" w:hAnsiTheme="minorHAnsi" w:cstheme="minorHAnsi"/>
          <w:spacing w:val="10"/>
          <w:w w:val="128"/>
        </w:rPr>
        <w:t>h</w:t>
      </w:r>
      <w:r w:rsidRPr="00247819">
        <w:rPr>
          <w:rFonts w:asciiTheme="minorHAnsi" w:hAnsiTheme="minorHAnsi" w:cstheme="minorHAnsi"/>
          <w:spacing w:val="10"/>
          <w:w w:val="119"/>
        </w:rPr>
        <w:t>o</w:t>
      </w:r>
      <w:r w:rsidRPr="00247819">
        <w:rPr>
          <w:rFonts w:asciiTheme="minorHAnsi" w:hAnsiTheme="minorHAnsi" w:cstheme="minorHAnsi"/>
          <w:spacing w:val="10"/>
          <w:w w:val="127"/>
        </w:rPr>
        <w:t>pp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spacing w:val="10"/>
          <w:w w:val="128"/>
        </w:rPr>
        <w:t>n</w:t>
      </w:r>
      <w:r w:rsidRPr="00247819">
        <w:rPr>
          <w:rFonts w:asciiTheme="minorHAnsi" w:hAnsiTheme="minorHAnsi" w:cstheme="minorHAnsi"/>
          <w:w w:val="126"/>
        </w:rPr>
        <w:t>g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1"/>
        </w:rPr>
        <w:t>experienc</w:t>
      </w:r>
      <w:r w:rsidRPr="00247819">
        <w:rPr>
          <w:rFonts w:asciiTheme="minorHAnsi" w:hAnsiTheme="minorHAnsi" w:cstheme="minorHAnsi"/>
          <w:w w:val="121"/>
        </w:rPr>
        <w:t>e</w:t>
      </w:r>
      <w:r w:rsidRPr="00247819">
        <w:rPr>
          <w:rFonts w:asciiTheme="minorHAnsi" w:hAnsiTheme="minorHAnsi" w:cstheme="minorHAnsi"/>
          <w:spacing w:val="5"/>
          <w:w w:val="121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1"/>
        </w:rPr>
        <w:t>Manage</w:t>
      </w:r>
      <w:r w:rsidRPr="00247819">
        <w:rPr>
          <w:rFonts w:asciiTheme="minorHAnsi" w:hAnsiTheme="minorHAnsi" w:cstheme="minorHAnsi"/>
          <w:w w:val="121"/>
        </w:rPr>
        <w:t>d</w:t>
      </w:r>
      <w:r w:rsidRPr="00247819">
        <w:rPr>
          <w:rFonts w:asciiTheme="minorHAnsi" w:hAnsiTheme="minorHAnsi" w:cstheme="minorHAnsi"/>
          <w:spacing w:val="24"/>
          <w:w w:val="121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1"/>
        </w:rPr>
        <w:t>socia</w:t>
      </w:r>
      <w:r w:rsidRPr="00247819">
        <w:rPr>
          <w:rFonts w:asciiTheme="minorHAnsi" w:hAnsiTheme="minorHAnsi" w:cstheme="minorHAnsi"/>
          <w:w w:val="121"/>
        </w:rPr>
        <w:t>l</w:t>
      </w:r>
      <w:r w:rsidRPr="00247819">
        <w:rPr>
          <w:rFonts w:asciiTheme="minorHAnsi" w:hAnsiTheme="minorHAnsi" w:cstheme="minorHAnsi"/>
          <w:spacing w:val="16"/>
          <w:w w:val="121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1"/>
        </w:rPr>
        <w:t>medi</w:t>
      </w:r>
      <w:r w:rsidRPr="00247819">
        <w:rPr>
          <w:rFonts w:asciiTheme="minorHAnsi" w:hAnsiTheme="minorHAnsi" w:cstheme="minorHAnsi"/>
          <w:w w:val="121"/>
        </w:rPr>
        <w:t>a</w:t>
      </w:r>
      <w:r w:rsidRPr="00247819">
        <w:rPr>
          <w:rFonts w:asciiTheme="minorHAnsi" w:hAnsiTheme="minorHAnsi" w:cstheme="minorHAnsi"/>
          <w:spacing w:val="27"/>
          <w:w w:val="121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1"/>
        </w:rPr>
        <w:t>account</w:t>
      </w:r>
      <w:r w:rsidRPr="00247819">
        <w:rPr>
          <w:rFonts w:asciiTheme="minorHAnsi" w:hAnsiTheme="minorHAnsi" w:cstheme="minorHAnsi"/>
          <w:w w:val="121"/>
        </w:rPr>
        <w:t>s</w:t>
      </w:r>
      <w:r w:rsidRPr="00247819">
        <w:rPr>
          <w:rFonts w:asciiTheme="minorHAnsi" w:hAnsiTheme="minorHAnsi" w:cstheme="minorHAnsi"/>
          <w:spacing w:val="50"/>
          <w:w w:val="121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1"/>
        </w:rPr>
        <w:t>(Faceboo</w:t>
      </w:r>
      <w:r w:rsidRPr="00247819">
        <w:rPr>
          <w:rFonts w:asciiTheme="minorHAnsi" w:hAnsiTheme="minorHAnsi" w:cstheme="minorHAnsi"/>
          <w:w w:val="121"/>
        </w:rPr>
        <w:t>k</w:t>
      </w:r>
      <w:r w:rsidRPr="00247819">
        <w:rPr>
          <w:rFonts w:asciiTheme="minorHAnsi" w:hAnsiTheme="minorHAnsi" w:cstheme="minorHAnsi"/>
          <w:spacing w:val="28"/>
          <w:w w:val="121"/>
        </w:rPr>
        <w:t xml:space="preserve"> </w:t>
      </w:r>
      <w:r w:rsidRPr="00247819">
        <w:rPr>
          <w:rFonts w:asciiTheme="minorHAnsi" w:hAnsiTheme="minorHAnsi" w:cstheme="minorHAnsi"/>
          <w:w w:val="89"/>
        </w:rPr>
        <w:t>&amp;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2"/>
        </w:rPr>
        <w:t>Instagram</w:t>
      </w:r>
      <w:r w:rsidRPr="00247819">
        <w:rPr>
          <w:rFonts w:asciiTheme="minorHAnsi" w:hAnsiTheme="minorHAnsi" w:cstheme="minorHAnsi"/>
          <w:w w:val="122"/>
        </w:rPr>
        <w:t>)</w:t>
      </w:r>
      <w:r w:rsidRPr="00247819">
        <w:rPr>
          <w:rFonts w:asciiTheme="minorHAnsi" w:hAnsiTheme="minorHAnsi" w:cstheme="minorHAnsi"/>
          <w:spacing w:val="34"/>
          <w:w w:val="122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2"/>
        </w:rPr>
        <w:t>Create</w:t>
      </w:r>
      <w:r w:rsidRPr="00247819">
        <w:rPr>
          <w:rFonts w:asciiTheme="minorHAnsi" w:hAnsiTheme="minorHAnsi" w:cstheme="minorHAnsi"/>
          <w:w w:val="122"/>
        </w:rPr>
        <w:t>d</w:t>
      </w:r>
      <w:r w:rsidRPr="00247819">
        <w:rPr>
          <w:rFonts w:asciiTheme="minorHAnsi" w:hAnsiTheme="minorHAnsi" w:cstheme="minorHAnsi"/>
          <w:spacing w:val="36"/>
          <w:w w:val="122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2"/>
        </w:rPr>
        <w:t>socia</w:t>
      </w:r>
      <w:r w:rsidRPr="00247819">
        <w:rPr>
          <w:rFonts w:asciiTheme="minorHAnsi" w:hAnsiTheme="minorHAnsi" w:cstheme="minorHAnsi"/>
          <w:w w:val="122"/>
        </w:rPr>
        <w:t>l</w:t>
      </w:r>
      <w:r w:rsidRPr="00247819">
        <w:rPr>
          <w:rFonts w:asciiTheme="minorHAnsi" w:hAnsiTheme="minorHAnsi" w:cstheme="minorHAnsi"/>
          <w:spacing w:val="11"/>
          <w:w w:val="122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2"/>
        </w:rPr>
        <w:t>medi</w:t>
      </w:r>
      <w:r w:rsidRPr="00247819">
        <w:rPr>
          <w:rFonts w:asciiTheme="minorHAnsi" w:hAnsiTheme="minorHAnsi" w:cstheme="minorHAnsi"/>
          <w:w w:val="122"/>
        </w:rPr>
        <w:t>a</w:t>
      </w:r>
      <w:r w:rsidRPr="00247819">
        <w:rPr>
          <w:rFonts w:asciiTheme="minorHAnsi" w:hAnsiTheme="minorHAnsi" w:cstheme="minorHAnsi"/>
          <w:spacing w:val="22"/>
          <w:w w:val="122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2"/>
        </w:rPr>
        <w:t>conten</w:t>
      </w:r>
      <w:r w:rsidRPr="00247819">
        <w:rPr>
          <w:rFonts w:asciiTheme="minorHAnsi" w:hAnsiTheme="minorHAnsi" w:cstheme="minorHAnsi"/>
          <w:w w:val="122"/>
        </w:rPr>
        <w:t>t</w:t>
      </w:r>
      <w:r w:rsidRPr="00247819">
        <w:rPr>
          <w:rFonts w:asciiTheme="minorHAnsi" w:hAnsiTheme="minorHAnsi" w:cstheme="minorHAnsi"/>
          <w:spacing w:val="46"/>
          <w:w w:val="122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2"/>
        </w:rPr>
        <w:t>fo</w:t>
      </w:r>
      <w:r w:rsidRPr="00247819">
        <w:rPr>
          <w:rFonts w:asciiTheme="minorHAnsi" w:hAnsiTheme="minorHAnsi" w:cstheme="minorHAnsi"/>
          <w:w w:val="122"/>
        </w:rPr>
        <w:t>r</w:t>
      </w:r>
      <w:r w:rsidRPr="00247819">
        <w:rPr>
          <w:rFonts w:asciiTheme="minorHAnsi" w:hAnsiTheme="minorHAnsi" w:cstheme="minorHAnsi"/>
          <w:spacing w:val="16"/>
          <w:w w:val="122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6"/>
        </w:rPr>
        <w:t>d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09"/>
        </w:rPr>
        <w:t>il</w:t>
      </w:r>
      <w:r w:rsidRPr="00247819">
        <w:rPr>
          <w:rFonts w:asciiTheme="minorHAnsi" w:hAnsiTheme="minorHAnsi" w:cstheme="minorHAnsi"/>
          <w:w w:val="122"/>
        </w:rPr>
        <w:t>y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7"/>
        </w:rPr>
        <w:t>p</w:t>
      </w:r>
      <w:r w:rsidRPr="00247819">
        <w:rPr>
          <w:rFonts w:asciiTheme="minorHAnsi" w:hAnsiTheme="minorHAnsi" w:cstheme="minorHAnsi"/>
          <w:spacing w:val="10"/>
          <w:w w:val="119"/>
        </w:rPr>
        <w:t>o</w:t>
      </w:r>
      <w:r w:rsidRPr="00247819">
        <w:rPr>
          <w:rFonts w:asciiTheme="minorHAnsi" w:hAnsiTheme="minorHAnsi" w:cstheme="minorHAnsi"/>
          <w:spacing w:val="10"/>
          <w:w w:val="129"/>
        </w:rPr>
        <w:t>s</w:t>
      </w:r>
      <w:r w:rsidRPr="00247819">
        <w:rPr>
          <w:rFonts w:asciiTheme="minorHAnsi" w:hAnsiTheme="minorHAnsi" w:cstheme="minorHAnsi"/>
          <w:spacing w:val="10"/>
          <w:w w:val="150"/>
        </w:rPr>
        <w:t>t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spacing w:val="10"/>
          <w:w w:val="128"/>
        </w:rPr>
        <w:t>n</w:t>
      </w:r>
      <w:r w:rsidRPr="00247819">
        <w:rPr>
          <w:rFonts w:asciiTheme="minorHAnsi" w:hAnsiTheme="minorHAnsi" w:cstheme="minorHAnsi"/>
          <w:spacing w:val="10"/>
          <w:w w:val="126"/>
        </w:rPr>
        <w:t>g</w:t>
      </w:r>
      <w:r w:rsidRPr="00247819">
        <w:rPr>
          <w:rFonts w:asciiTheme="minorHAnsi" w:hAnsiTheme="minorHAnsi" w:cstheme="minorHAnsi"/>
          <w:w w:val="129"/>
        </w:rPr>
        <w:t>s</w:t>
      </w:r>
    </w:p>
    <w:p w14:paraId="27BFEBCC" w14:textId="77777777" w:rsidR="008D1464" w:rsidRPr="00247819" w:rsidRDefault="00247819">
      <w:pPr>
        <w:spacing w:before="1"/>
        <w:ind w:left="546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2"/>
          <w:w w:val="120"/>
        </w:rPr>
        <w:t>Modele</w:t>
      </w:r>
      <w:r w:rsidRPr="00247819">
        <w:rPr>
          <w:rFonts w:asciiTheme="minorHAnsi" w:hAnsiTheme="minorHAnsi" w:cstheme="minorHAnsi"/>
          <w:w w:val="120"/>
        </w:rPr>
        <w:t xml:space="preserve">d </w:t>
      </w:r>
      <w:r w:rsidRPr="00247819">
        <w:rPr>
          <w:rFonts w:asciiTheme="minorHAnsi" w:hAnsiTheme="minorHAnsi" w:cstheme="minorHAnsi"/>
          <w:spacing w:val="12"/>
          <w:w w:val="120"/>
        </w:rPr>
        <w:t>boutiqu</w:t>
      </w:r>
      <w:r w:rsidRPr="00247819">
        <w:rPr>
          <w:rFonts w:asciiTheme="minorHAnsi" w:hAnsiTheme="minorHAnsi" w:cstheme="minorHAnsi"/>
          <w:w w:val="120"/>
        </w:rPr>
        <w:t>e</w:t>
      </w:r>
      <w:r w:rsidRPr="00247819">
        <w:rPr>
          <w:rFonts w:asciiTheme="minorHAnsi" w:hAnsiTheme="minorHAnsi" w:cstheme="minorHAnsi"/>
          <w:spacing w:val="40"/>
          <w:w w:val="120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0"/>
        </w:rPr>
        <w:t>merchandis</w:t>
      </w:r>
      <w:r w:rsidRPr="00247819">
        <w:rPr>
          <w:rFonts w:asciiTheme="minorHAnsi" w:hAnsiTheme="minorHAnsi" w:cstheme="minorHAnsi"/>
          <w:w w:val="120"/>
        </w:rPr>
        <w:t xml:space="preserve">e </w:t>
      </w:r>
      <w:r w:rsidRPr="00247819">
        <w:rPr>
          <w:rFonts w:asciiTheme="minorHAnsi" w:hAnsiTheme="minorHAnsi" w:cstheme="minorHAnsi"/>
          <w:spacing w:val="3"/>
          <w:w w:val="120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0"/>
        </w:rPr>
        <w:t>fo</w:t>
      </w:r>
      <w:r w:rsidRPr="00247819">
        <w:rPr>
          <w:rFonts w:asciiTheme="minorHAnsi" w:hAnsiTheme="minorHAnsi" w:cstheme="minorHAnsi"/>
          <w:w w:val="120"/>
        </w:rPr>
        <w:t>r</w:t>
      </w:r>
      <w:r w:rsidRPr="00247819">
        <w:rPr>
          <w:rFonts w:asciiTheme="minorHAnsi" w:hAnsiTheme="minorHAnsi" w:cstheme="minorHAnsi"/>
          <w:spacing w:val="21"/>
          <w:w w:val="120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0"/>
        </w:rPr>
        <w:t>socia</w:t>
      </w:r>
      <w:r w:rsidRPr="00247819">
        <w:rPr>
          <w:rFonts w:asciiTheme="minorHAnsi" w:hAnsiTheme="minorHAnsi" w:cstheme="minorHAnsi"/>
          <w:w w:val="120"/>
        </w:rPr>
        <w:t>l</w:t>
      </w:r>
      <w:r w:rsidRPr="00247819">
        <w:rPr>
          <w:rFonts w:asciiTheme="minorHAnsi" w:hAnsiTheme="minorHAnsi" w:cstheme="minorHAnsi"/>
          <w:spacing w:val="21"/>
          <w:w w:val="120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0"/>
        </w:rPr>
        <w:t>medi</w:t>
      </w:r>
      <w:r w:rsidRPr="00247819">
        <w:rPr>
          <w:rFonts w:asciiTheme="minorHAnsi" w:hAnsiTheme="minorHAnsi" w:cstheme="minorHAnsi"/>
          <w:w w:val="120"/>
        </w:rPr>
        <w:t>a</w:t>
      </w:r>
      <w:r w:rsidRPr="00247819">
        <w:rPr>
          <w:rFonts w:asciiTheme="minorHAnsi" w:hAnsiTheme="minorHAnsi" w:cstheme="minorHAnsi"/>
          <w:spacing w:val="32"/>
          <w:w w:val="120"/>
        </w:rPr>
        <w:t xml:space="preserve"> </w:t>
      </w:r>
      <w:r w:rsidRPr="00247819">
        <w:rPr>
          <w:rFonts w:asciiTheme="minorHAnsi" w:hAnsiTheme="minorHAnsi" w:cstheme="minorHAnsi"/>
        </w:rPr>
        <w:t>&amp;</w:t>
      </w:r>
      <w:r w:rsidRPr="00247819">
        <w:rPr>
          <w:rFonts w:asciiTheme="minorHAnsi" w:hAnsiTheme="minorHAnsi" w:cstheme="minorHAnsi"/>
          <w:spacing w:val="14"/>
        </w:rPr>
        <w:t xml:space="preserve"> </w:t>
      </w:r>
      <w:r w:rsidRPr="00247819">
        <w:rPr>
          <w:rFonts w:asciiTheme="minorHAnsi" w:hAnsiTheme="minorHAnsi" w:cstheme="minorHAnsi"/>
          <w:spacing w:val="12"/>
          <w:w w:val="119"/>
        </w:rPr>
        <w:t>loca</w:t>
      </w:r>
      <w:r w:rsidRPr="00247819">
        <w:rPr>
          <w:rFonts w:asciiTheme="minorHAnsi" w:hAnsiTheme="minorHAnsi" w:cstheme="minorHAnsi"/>
          <w:w w:val="119"/>
        </w:rPr>
        <w:t>l</w:t>
      </w:r>
      <w:r w:rsidRPr="00247819">
        <w:rPr>
          <w:rFonts w:asciiTheme="minorHAnsi" w:hAnsiTheme="minorHAnsi" w:cstheme="minorHAnsi"/>
          <w:spacing w:val="21"/>
          <w:w w:val="119"/>
        </w:rPr>
        <w:t xml:space="preserve"> 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26"/>
        </w:rPr>
        <w:t>dd</w:t>
      </w:r>
      <w:r w:rsidRPr="00247819">
        <w:rPr>
          <w:rFonts w:asciiTheme="minorHAnsi" w:hAnsiTheme="minorHAnsi" w:cstheme="minorHAnsi"/>
          <w:w w:val="129"/>
        </w:rPr>
        <w:t>s</w:t>
      </w:r>
    </w:p>
    <w:p w14:paraId="08C5AA0F" w14:textId="77777777" w:rsidR="008D1464" w:rsidRPr="00247819" w:rsidRDefault="008D1464">
      <w:pPr>
        <w:spacing w:line="200" w:lineRule="exact"/>
        <w:rPr>
          <w:rFonts w:asciiTheme="minorHAnsi" w:hAnsiTheme="minorHAnsi" w:cstheme="minorHAnsi"/>
        </w:rPr>
      </w:pPr>
    </w:p>
    <w:p w14:paraId="2219B6BA" w14:textId="77777777" w:rsidR="008D1464" w:rsidRPr="00247819" w:rsidRDefault="008D1464">
      <w:pPr>
        <w:spacing w:before="1" w:line="260" w:lineRule="exact"/>
        <w:rPr>
          <w:rFonts w:asciiTheme="minorHAnsi" w:hAnsiTheme="minorHAnsi" w:cstheme="minorHAnsi"/>
        </w:rPr>
      </w:pPr>
    </w:p>
    <w:p w14:paraId="4F83B6AA" w14:textId="77777777" w:rsidR="008D1464" w:rsidRPr="00247819" w:rsidRDefault="00247819">
      <w:pPr>
        <w:rPr>
          <w:rFonts w:asciiTheme="minorHAnsi" w:hAnsiTheme="minorHAnsi" w:cstheme="minorHAnsi"/>
          <w:b/>
          <w:bCs/>
        </w:rPr>
      </w:pPr>
      <w:r w:rsidRPr="00247819">
        <w:rPr>
          <w:rFonts w:asciiTheme="minorHAnsi" w:hAnsiTheme="minorHAnsi" w:cstheme="minorHAnsi"/>
          <w:b/>
          <w:bCs/>
        </w:rPr>
        <w:pict w14:anchorId="70006D7F">
          <v:group id="_x0000_s1074" style="position:absolute;margin-left:262.5pt;margin-top:-28.55pt;width:3pt;height:3pt;z-index:-251658752;mso-position-horizontal-relative:page" coordorigin="5250,-571" coordsize="60,60">
            <v:shape id="_x0000_s1075" style="position:absolute;left:5250;top:-571;width:60;height:60" coordorigin="5250,-571" coordsize="60,60" path="m5310,-541r-7,22l5283,-511r-3,l5258,-517r-8,-20l5250,-541r7,-21l5277,-571r3,l5302,-564r8,20l5310,-541xe" fillcolor="#253546" stroked="f">
              <v:path arrowok="t"/>
            </v:shape>
            <w10:wrap anchorx="page"/>
          </v:group>
        </w:pict>
      </w:r>
      <w:r w:rsidRPr="00247819">
        <w:rPr>
          <w:rFonts w:asciiTheme="minorHAnsi" w:hAnsiTheme="minorHAnsi" w:cstheme="minorHAnsi"/>
          <w:b/>
          <w:bCs/>
          <w:spacing w:val="11"/>
          <w:w w:val="112"/>
        </w:rPr>
        <w:t>INDEPENDEN</w:t>
      </w:r>
      <w:r w:rsidRPr="00247819">
        <w:rPr>
          <w:rFonts w:asciiTheme="minorHAnsi" w:hAnsiTheme="minorHAnsi" w:cstheme="minorHAnsi"/>
          <w:b/>
          <w:bCs/>
          <w:w w:val="112"/>
        </w:rPr>
        <w:t>T</w:t>
      </w:r>
      <w:r w:rsidRPr="00247819">
        <w:rPr>
          <w:rFonts w:asciiTheme="minorHAnsi" w:hAnsiTheme="minorHAnsi" w:cstheme="minorHAnsi"/>
          <w:b/>
          <w:bCs/>
          <w:spacing w:val="30"/>
          <w:w w:val="112"/>
        </w:rPr>
        <w:t xml:space="preserve"> </w:t>
      </w:r>
      <w:r w:rsidRPr="00247819">
        <w:rPr>
          <w:rFonts w:asciiTheme="minorHAnsi" w:hAnsiTheme="minorHAnsi" w:cstheme="minorHAnsi"/>
          <w:b/>
          <w:bCs/>
          <w:spacing w:val="11"/>
          <w:w w:val="112"/>
        </w:rPr>
        <w:t>PRODUC</w:t>
      </w:r>
      <w:r w:rsidRPr="00247819">
        <w:rPr>
          <w:rFonts w:asciiTheme="minorHAnsi" w:hAnsiTheme="minorHAnsi" w:cstheme="minorHAnsi"/>
          <w:b/>
          <w:bCs/>
          <w:w w:val="112"/>
        </w:rPr>
        <w:t>T</w:t>
      </w:r>
      <w:r w:rsidRPr="00247819">
        <w:rPr>
          <w:rFonts w:asciiTheme="minorHAnsi" w:hAnsiTheme="minorHAnsi" w:cstheme="minorHAnsi"/>
          <w:b/>
          <w:bCs/>
          <w:spacing w:val="40"/>
          <w:w w:val="112"/>
        </w:rPr>
        <w:t xml:space="preserve"> </w:t>
      </w:r>
      <w:r w:rsidRPr="00247819">
        <w:rPr>
          <w:rFonts w:asciiTheme="minorHAnsi" w:hAnsiTheme="minorHAnsi" w:cstheme="minorHAnsi"/>
          <w:b/>
          <w:bCs/>
          <w:spacing w:val="10"/>
          <w:w w:val="106"/>
        </w:rPr>
        <w:t>D</w:t>
      </w:r>
      <w:r w:rsidRPr="00247819">
        <w:rPr>
          <w:rFonts w:asciiTheme="minorHAnsi" w:hAnsiTheme="minorHAnsi" w:cstheme="minorHAnsi"/>
          <w:b/>
          <w:bCs/>
          <w:spacing w:val="10"/>
          <w:w w:val="112"/>
        </w:rPr>
        <w:t>I</w:t>
      </w:r>
      <w:r w:rsidRPr="00247819">
        <w:rPr>
          <w:rFonts w:asciiTheme="minorHAnsi" w:hAnsiTheme="minorHAnsi" w:cstheme="minorHAnsi"/>
          <w:b/>
          <w:bCs/>
          <w:spacing w:val="10"/>
          <w:w w:val="124"/>
        </w:rPr>
        <w:t>S</w:t>
      </w:r>
      <w:r w:rsidRPr="00247819">
        <w:rPr>
          <w:rFonts w:asciiTheme="minorHAnsi" w:hAnsiTheme="minorHAnsi" w:cstheme="minorHAnsi"/>
          <w:b/>
          <w:bCs/>
          <w:spacing w:val="10"/>
          <w:w w:val="123"/>
        </w:rPr>
        <w:t>T</w:t>
      </w:r>
      <w:r w:rsidRPr="00247819">
        <w:rPr>
          <w:rFonts w:asciiTheme="minorHAnsi" w:hAnsiTheme="minorHAnsi" w:cstheme="minorHAnsi"/>
          <w:b/>
          <w:bCs/>
          <w:spacing w:val="10"/>
          <w:w w:val="111"/>
        </w:rPr>
        <w:t>R</w:t>
      </w:r>
      <w:r w:rsidRPr="00247819">
        <w:rPr>
          <w:rFonts w:asciiTheme="minorHAnsi" w:hAnsiTheme="minorHAnsi" w:cstheme="minorHAnsi"/>
          <w:b/>
          <w:bCs/>
          <w:spacing w:val="10"/>
          <w:w w:val="112"/>
        </w:rPr>
        <w:t>I</w:t>
      </w:r>
      <w:r w:rsidRPr="00247819">
        <w:rPr>
          <w:rFonts w:asciiTheme="minorHAnsi" w:hAnsiTheme="minorHAnsi" w:cstheme="minorHAnsi"/>
          <w:b/>
          <w:bCs/>
          <w:spacing w:val="10"/>
          <w:w w:val="106"/>
        </w:rPr>
        <w:t>B</w:t>
      </w:r>
      <w:r w:rsidRPr="00247819">
        <w:rPr>
          <w:rFonts w:asciiTheme="minorHAnsi" w:hAnsiTheme="minorHAnsi" w:cstheme="minorHAnsi"/>
          <w:b/>
          <w:bCs/>
          <w:spacing w:val="10"/>
          <w:w w:val="116"/>
        </w:rPr>
        <w:t>U</w:t>
      </w:r>
      <w:r w:rsidRPr="00247819">
        <w:rPr>
          <w:rFonts w:asciiTheme="minorHAnsi" w:hAnsiTheme="minorHAnsi" w:cstheme="minorHAnsi"/>
          <w:b/>
          <w:bCs/>
          <w:spacing w:val="10"/>
          <w:w w:val="123"/>
        </w:rPr>
        <w:t>T</w:t>
      </w:r>
      <w:r w:rsidRPr="00247819">
        <w:rPr>
          <w:rFonts w:asciiTheme="minorHAnsi" w:hAnsiTheme="minorHAnsi" w:cstheme="minorHAnsi"/>
          <w:b/>
          <w:bCs/>
          <w:spacing w:val="10"/>
          <w:w w:val="113"/>
        </w:rPr>
        <w:t>O</w:t>
      </w:r>
      <w:r w:rsidRPr="00247819">
        <w:rPr>
          <w:rFonts w:asciiTheme="minorHAnsi" w:hAnsiTheme="minorHAnsi" w:cstheme="minorHAnsi"/>
          <w:b/>
          <w:bCs/>
          <w:w w:val="111"/>
        </w:rPr>
        <w:t>R</w:t>
      </w:r>
    </w:p>
    <w:p w14:paraId="0B038156" w14:textId="77777777" w:rsidR="008D1464" w:rsidRPr="00247819" w:rsidRDefault="00247819">
      <w:pPr>
        <w:spacing w:before="56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i/>
          <w:spacing w:val="12"/>
          <w:w w:val="120"/>
        </w:rPr>
        <w:t>Sene</w:t>
      </w:r>
      <w:r w:rsidRPr="00247819">
        <w:rPr>
          <w:rFonts w:asciiTheme="minorHAnsi" w:hAnsiTheme="minorHAnsi" w:cstheme="minorHAnsi"/>
          <w:i/>
          <w:spacing w:val="12"/>
          <w:w w:val="120"/>
        </w:rPr>
        <w:t>Genc</w:t>
      </w:r>
      <w:r w:rsidRPr="00247819">
        <w:rPr>
          <w:rFonts w:asciiTheme="minorHAnsi" w:hAnsiTheme="minorHAnsi" w:cstheme="minorHAnsi"/>
          <w:i/>
          <w:w w:val="120"/>
        </w:rPr>
        <w:t>e</w:t>
      </w:r>
      <w:r w:rsidRPr="00247819">
        <w:rPr>
          <w:rFonts w:asciiTheme="minorHAnsi" w:hAnsiTheme="minorHAnsi" w:cstheme="minorHAnsi"/>
          <w:i/>
          <w:spacing w:val="37"/>
          <w:w w:val="120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20"/>
        </w:rPr>
        <w:t>Internationa</w:t>
      </w:r>
      <w:r w:rsidRPr="00247819">
        <w:rPr>
          <w:rFonts w:asciiTheme="minorHAnsi" w:hAnsiTheme="minorHAnsi" w:cstheme="minorHAnsi"/>
          <w:i/>
          <w:w w:val="120"/>
        </w:rPr>
        <w:t>l</w:t>
      </w:r>
      <w:r w:rsidRPr="00247819">
        <w:rPr>
          <w:rFonts w:asciiTheme="minorHAnsi" w:hAnsiTheme="minorHAnsi" w:cstheme="minorHAnsi"/>
          <w:i/>
          <w:spacing w:val="27"/>
          <w:w w:val="120"/>
        </w:rPr>
        <w:t xml:space="preserve"> </w:t>
      </w:r>
      <w:r w:rsidRPr="00247819">
        <w:rPr>
          <w:rFonts w:asciiTheme="minorHAnsi" w:hAnsiTheme="minorHAnsi" w:cstheme="minorHAnsi"/>
          <w:i/>
          <w:w w:val="60"/>
        </w:rPr>
        <w:t xml:space="preserve">| </w:t>
      </w:r>
      <w:r w:rsidRPr="00247819">
        <w:rPr>
          <w:rFonts w:asciiTheme="minorHAnsi" w:hAnsiTheme="minorHAnsi" w:cstheme="minorHAnsi"/>
          <w:i/>
          <w:spacing w:val="20"/>
          <w:w w:val="60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17"/>
        </w:rPr>
        <w:t>Ju</w:t>
      </w:r>
      <w:r w:rsidRPr="00247819">
        <w:rPr>
          <w:rFonts w:asciiTheme="minorHAnsi" w:hAnsiTheme="minorHAnsi" w:cstheme="minorHAnsi"/>
          <w:i/>
          <w:w w:val="117"/>
        </w:rPr>
        <w:t>l</w:t>
      </w:r>
      <w:r w:rsidRPr="00247819">
        <w:rPr>
          <w:rFonts w:asciiTheme="minorHAnsi" w:hAnsiTheme="minorHAnsi" w:cstheme="minorHAnsi"/>
          <w:i/>
          <w:spacing w:val="19"/>
          <w:w w:val="117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17"/>
        </w:rPr>
        <w:t>201</w:t>
      </w:r>
      <w:r w:rsidRPr="00247819">
        <w:rPr>
          <w:rFonts w:asciiTheme="minorHAnsi" w:hAnsiTheme="minorHAnsi" w:cstheme="minorHAnsi"/>
          <w:i/>
          <w:w w:val="117"/>
        </w:rPr>
        <w:t>7</w:t>
      </w:r>
      <w:r w:rsidRPr="00247819">
        <w:rPr>
          <w:rFonts w:asciiTheme="minorHAnsi" w:hAnsiTheme="minorHAnsi" w:cstheme="minorHAnsi"/>
          <w:i/>
          <w:spacing w:val="33"/>
          <w:w w:val="117"/>
        </w:rPr>
        <w:t xml:space="preserve"> </w:t>
      </w:r>
      <w:r w:rsidRPr="00247819">
        <w:rPr>
          <w:rFonts w:asciiTheme="minorHAnsi" w:hAnsiTheme="minorHAnsi" w:cstheme="minorHAnsi"/>
          <w:i/>
          <w:w w:val="128"/>
        </w:rPr>
        <w:t>-</w:t>
      </w:r>
    </w:p>
    <w:p w14:paraId="20857119" w14:textId="77777777" w:rsidR="008D1464" w:rsidRPr="00247819" w:rsidRDefault="008D1464">
      <w:pPr>
        <w:spacing w:before="6" w:line="160" w:lineRule="exact"/>
        <w:rPr>
          <w:rFonts w:asciiTheme="minorHAnsi" w:hAnsiTheme="minorHAnsi" w:cstheme="minorHAnsi"/>
        </w:rPr>
      </w:pPr>
    </w:p>
    <w:p w14:paraId="3A50900B" w14:textId="77777777" w:rsidR="008D1464" w:rsidRPr="00247819" w:rsidRDefault="00247819">
      <w:pPr>
        <w:spacing w:line="293" w:lineRule="auto"/>
        <w:ind w:left="561" w:right="87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2"/>
          <w:w w:val="122"/>
        </w:rPr>
        <w:t>Manage</w:t>
      </w:r>
      <w:r w:rsidRPr="00247819">
        <w:rPr>
          <w:rFonts w:asciiTheme="minorHAnsi" w:hAnsiTheme="minorHAnsi" w:cstheme="minorHAnsi"/>
          <w:w w:val="122"/>
        </w:rPr>
        <w:t>s</w:t>
      </w:r>
      <w:r w:rsidRPr="00247819">
        <w:rPr>
          <w:rFonts w:asciiTheme="minorHAnsi" w:hAnsiTheme="minorHAnsi" w:cstheme="minorHAnsi"/>
          <w:spacing w:val="18"/>
          <w:w w:val="122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2"/>
        </w:rPr>
        <w:t>persona</w:t>
      </w:r>
      <w:r w:rsidRPr="00247819">
        <w:rPr>
          <w:rFonts w:asciiTheme="minorHAnsi" w:hAnsiTheme="minorHAnsi" w:cstheme="minorHAnsi"/>
          <w:w w:val="122"/>
        </w:rPr>
        <w:t>l</w:t>
      </w:r>
      <w:r w:rsidRPr="00247819">
        <w:rPr>
          <w:rFonts w:asciiTheme="minorHAnsi" w:hAnsiTheme="minorHAnsi" w:cstheme="minorHAnsi"/>
          <w:spacing w:val="26"/>
          <w:w w:val="122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2"/>
        </w:rPr>
        <w:t>direc</w:t>
      </w:r>
      <w:r w:rsidRPr="00247819">
        <w:rPr>
          <w:rFonts w:asciiTheme="minorHAnsi" w:hAnsiTheme="minorHAnsi" w:cstheme="minorHAnsi"/>
          <w:w w:val="122"/>
        </w:rPr>
        <w:t>t</w:t>
      </w:r>
      <w:r w:rsidRPr="00247819">
        <w:rPr>
          <w:rFonts w:asciiTheme="minorHAnsi" w:hAnsiTheme="minorHAnsi" w:cstheme="minorHAnsi"/>
          <w:spacing w:val="30"/>
          <w:w w:val="122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9"/>
        </w:rPr>
        <w:t>s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09"/>
        </w:rPr>
        <w:t>l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29"/>
        </w:rPr>
        <w:t>s</w:t>
      </w:r>
      <w:r w:rsidRPr="00247819">
        <w:rPr>
          <w:rFonts w:asciiTheme="minorHAnsi" w:hAnsiTheme="minorHAnsi" w:cstheme="minorHAnsi"/>
          <w:w w:val="65"/>
        </w:rPr>
        <w:t>,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3"/>
          <w:w w:val="130"/>
        </w:rPr>
        <w:t>a</w:t>
      </w:r>
      <w:r w:rsidRPr="00247819">
        <w:rPr>
          <w:rFonts w:asciiTheme="minorHAnsi" w:hAnsiTheme="minorHAnsi" w:cstheme="minorHAnsi"/>
          <w:w w:val="130"/>
        </w:rPr>
        <w:t>s</w:t>
      </w:r>
      <w:r w:rsidRPr="00247819">
        <w:rPr>
          <w:rFonts w:asciiTheme="minorHAnsi" w:hAnsiTheme="minorHAnsi" w:cstheme="minorHAnsi"/>
          <w:spacing w:val="16"/>
          <w:w w:val="130"/>
        </w:rPr>
        <w:t xml:space="preserve"> </w:t>
      </w:r>
      <w:r w:rsidRPr="00247819">
        <w:rPr>
          <w:rFonts w:asciiTheme="minorHAnsi" w:hAnsiTheme="minorHAnsi" w:cstheme="minorHAnsi"/>
          <w:spacing w:val="10"/>
        </w:rPr>
        <w:t>wel</w:t>
      </w:r>
      <w:r w:rsidRPr="00247819">
        <w:rPr>
          <w:rFonts w:asciiTheme="minorHAnsi" w:hAnsiTheme="minorHAnsi" w:cstheme="minorHAnsi"/>
        </w:rPr>
        <w:t xml:space="preserve">l </w:t>
      </w:r>
      <w:r w:rsidRPr="00247819">
        <w:rPr>
          <w:rFonts w:asciiTheme="minorHAnsi" w:hAnsiTheme="minorHAnsi" w:cstheme="minorHAnsi"/>
          <w:spacing w:val="33"/>
        </w:rPr>
        <w:t xml:space="preserve"> </w:t>
      </w:r>
      <w:r w:rsidRPr="00247819">
        <w:rPr>
          <w:rFonts w:asciiTheme="minorHAnsi" w:hAnsiTheme="minorHAnsi" w:cstheme="minorHAnsi"/>
          <w:spacing w:val="13"/>
          <w:w w:val="126"/>
        </w:rPr>
        <w:t>a</w:t>
      </w:r>
      <w:r w:rsidRPr="00247819">
        <w:rPr>
          <w:rFonts w:asciiTheme="minorHAnsi" w:hAnsiTheme="minorHAnsi" w:cstheme="minorHAnsi"/>
          <w:w w:val="126"/>
        </w:rPr>
        <w:t>s</w:t>
      </w:r>
      <w:r w:rsidRPr="00247819">
        <w:rPr>
          <w:rFonts w:asciiTheme="minorHAnsi" w:hAnsiTheme="minorHAnsi" w:cstheme="minorHAnsi"/>
          <w:spacing w:val="24"/>
          <w:w w:val="126"/>
        </w:rPr>
        <w:t xml:space="preserve"> </w:t>
      </w:r>
      <w:r w:rsidRPr="00247819">
        <w:rPr>
          <w:rFonts w:asciiTheme="minorHAnsi" w:hAnsiTheme="minorHAnsi" w:cstheme="minorHAnsi"/>
          <w:spacing w:val="13"/>
          <w:w w:val="126"/>
        </w:rPr>
        <w:t>th</w:t>
      </w:r>
      <w:r w:rsidRPr="00247819">
        <w:rPr>
          <w:rFonts w:asciiTheme="minorHAnsi" w:hAnsiTheme="minorHAnsi" w:cstheme="minorHAnsi"/>
          <w:w w:val="126"/>
        </w:rPr>
        <w:t>e</w:t>
      </w:r>
      <w:r w:rsidRPr="00247819">
        <w:rPr>
          <w:rFonts w:asciiTheme="minorHAnsi" w:hAnsiTheme="minorHAnsi" w:cstheme="minorHAnsi"/>
          <w:spacing w:val="25"/>
          <w:w w:val="126"/>
        </w:rPr>
        <w:t xml:space="preserve"> </w:t>
      </w:r>
      <w:r w:rsidRPr="00247819">
        <w:rPr>
          <w:rFonts w:asciiTheme="minorHAnsi" w:hAnsiTheme="minorHAnsi" w:cstheme="minorHAnsi"/>
          <w:spacing w:val="13"/>
          <w:w w:val="126"/>
        </w:rPr>
        <w:t>trainin</w:t>
      </w:r>
      <w:r w:rsidRPr="00247819">
        <w:rPr>
          <w:rFonts w:asciiTheme="minorHAnsi" w:hAnsiTheme="minorHAnsi" w:cstheme="minorHAnsi"/>
          <w:w w:val="126"/>
        </w:rPr>
        <w:t>g</w:t>
      </w:r>
      <w:r w:rsidRPr="00247819">
        <w:rPr>
          <w:rFonts w:asciiTheme="minorHAnsi" w:hAnsiTheme="minorHAnsi" w:cstheme="minorHAnsi"/>
          <w:spacing w:val="8"/>
          <w:w w:val="126"/>
        </w:rPr>
        <w:t xml:space="preserve"> </w:t>
      </w:r>
      <w:r w:rsidRPr="00247819">
        <w:rPr>
          <w:rFonts w:asciiTheme="minorHAnsi" w:hAnsiTheme="minorHAnsi" w:cstheme="minorHAnsi"/>
          <w:spacing w:val="13"/>
          <w:w w:val="126"/>
        </w:rPr>
        <w:t>an</w:t>
      </w:r>
      <w:r w:rsidRPr="00247819">
        <w:rPr>
          <w:rFonts w:asciiTheme="minorHAnsi" w:hAnsiTheme="minorHAnsi" w:cstheme="minorHAnsi"/>
          <w:w w:val="126"/>
        </w:rPr>
        <w:t>d</w:t>
      </w:r>
      <w:r w:rsidRPr="00247819">
        <w:rPr>
          <w:rFonts w:asciiTheme="minorHAnsi" w:hAnsiTheme="minorHAnsi" w:cstheme="minorHAnsi"/>
          <w:spacing w:val="21"/>
          <w:w w:val="126"/>
        </w:rPr>
        <w:t xml:space="preserve"> </w:t>
      </w:r>
      <w:r w:rsidRPr="00247819">
        <w:rPr>
          <w:rFonts w:asciiTheme="minorHAnsi" w:hAnsiTheme="minorHAnsi" w:cstheme="minorHAnsi"/>
          <w:spacing w:val="13"/>
          <w:w w:val="126"/>
        </w:rPr>
        <w:t>sale</w:t>
      </w:r>
      <w:r w:rsidRPr="00247819">
        <w:rPr>
          <w:rFonts w:asciiTheme="minorHAnsi" w:hAnsiTheme="minorHAnsi" w:cstheme="minorHAnsi"/>
          <w:w w:val="126"/>
        </w:rPr>
        <w:t>s</w:t>
      </w:r>
      <w:r w:rsidRPr="00247819">
        <w:rPr>
          <w:rFonts w:asciiTheme="minorHAnsi" w:hAnsiTheme="minorHAnsi" w:cstheme="minorHAnsi"/>
          <w:spacing w:val="9"/>
          <w:w w:val="126"/>
        </w:rPr>
        <w:t xml:space="preserve"> </w:t>
      </w:r>
      <w:r w:rsidRPr="00247819">
        <w:rPr>
          <w:rFonts w:asciiTheme="minorHAnsi" w:hAnsiTheme="minorHAnsi" w:cstheme="minorHAnsi"/>
          <w:spacing w:val="10"/>
          <w:w w:val="119"/>
        </w:rPr>
        <w:t>o</w:t>
      </w:r>
      <w:r w:rsidRPr="00247819">
        <w:rPr>
          <w:rFonts w:asciiTheme="minorHAnsi" w:hAnsiTheme="minorHAnsi" w:cstheme="minorHAnsi"/>
          <w:w w:val="120"/>
        </w:rPr>
        <w:t>f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0"/>
        </w:rPr>
        <w:t>m</w:t>
      </w:r>
      <w:r w:rsidRPr="00247819">
        <w:rPr>
          <w:rFonts w:asciiTheme="minorHAnsi" w:hAnsiTheme="minorHAnsi" w:cstheme="minorHAnsi"/>
        </w:rPr>
        <w:t xml:space="preserve">y </w:t>
      </w:r>
      <w:r w:rsidRPr="00247819">
        <w:rPr>
          <w:rFonts w:asciiTheme="minorHAnsi" w:hAnsiTheme="minorHAnsi" w:cstheme="minorHAnsi"/>
          <w:spacing w:val="17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3"/>
        </w:rPr>
        <w:t>cummulativ</w:t>
      </w:r>
      <w:r w:rsidRPr="00247819">
        <w:rPr>
          <w:rFonts w:asciiTheme="minorHAnsi" w:hAnsiTheme="minorHAnsi" w:cstheme="minorHAnsi"/>
          <w:w w:val="123"/>
        </w:rPr>
        <w:t>e</w:t>
      </w:r>
      <w:r w:rsidRPr="00247819">
        <w:rPr>
          <w:rFonts w:asciiTheme="minorHAnsi" w:hAnsiTheme="minorHAnsi" w:cstheme="minorHAnsi"/>
          <w:spacing w:val="14"/>
          <w:w w:val="123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3"/>
        </w:rPr>
        <w:t>marketin</w:t>
      </w:r>
      <w:r w:rsidRPr="00247819">
        <w:rPr>
          <w:rFonts w:asciiTheme="minorHAnsi" w:hAnsiTheme="minorHAnsi" w:cstheme="minorHAnsi"/>
          <w:w w:val="123"/>
        </w:rPr>
        <w:t>g</w:t>
      </w:r>
      <w:r w:rsidRPr="00247819">
        <w:rPr>
          <w:rFonts w:asciiTheme="minorHAnsi" w:hAnsiTheme="minorHAnsi" w:cstheme="minorHAnsi"/>
          <w:spacing w:val="33"/>
          <w:w w:val="123"/>
        </w:rPr>
        <w:t xml:space="preserve"> </w:t>
      </w:r>
      <w:r w:rsidRPr="00247819">
        <w:rPr>
          <w:rFonts w:asciiTheme="minorHAnsi" w:hAnsiTheme="minorHAnsi" w:cstheme="minorHAnsi"/>
          <w:spacing w:val="10"/>
          <w:w w:val="150"/>
        </w:rPr>
        <w:t>t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w w:val="124"/>
        </w:rPr>
        <w:t>m</w:t>
      </w:r>
    </w:p>
    <w:p w14:paraId="3FB2C62B" w14:textId="77777777" w:rsidR="008D1464" w:rsidRPr="00247819" w:rsidRDefault="00247819">
      <w:pPr>
        <w:spacing w:before="1"/>
        <w:ind w:left="561"/>
        <w:rPr>
          <w:rFonts w:asciiTheme="minorHAnsi" w:hAnsiTheme="minorHAnsi" w:cstheme="minorHAnsi"/>
        </w:rPr>
        <w:sectPr w:rsidR="008D1464" w:rsidRPr="00247819">
          <w:type w:val="continuous"/>
          <w:pgSz w:w="12240" w:h="15840"/>
          <w:pgMar w:top="660" w:right="380" w:bottom="280" w:left="480" w:header="720" w:footer="720" w:gutter="0"/>
          <w:cols w:num="2" w:space="720" w:equalWidth="0">
            <w:col w:w="2976" w:space="1464"/>
            <w:col w:w="6940"/>
          </w:cols>
        </w:sectPr>
      </w:pPr>
      <w:r w:rsidRPr="00247819">
        <w:rPr>
          <w:rFonts w:asciiTheme="minorHAnsi" w:hAnsiTheme="minorHAnsi" w:cstheme="minorHAnsi"/>
        </w:rPr>
        <w:pict w14:anchorId="5B7586E3">
          <v:group id="_x0000_s1072" style="position:absolute;left:0;text-align:left;margin-left:263.25pt;margin-top:3.75pt;width:3pt;height:3pt;z-index:-251656704;mso-position-horizontal-relative:page" coordorigin="5265,75" coordsize="60,60">
            <v:shape id="_x0000_s1073" style="position:absolute;left:5265;top:75;width:60;height:60" coordorigin="5265,75" coordsize="60,60" path="m5325,105r-7,22l5298,135r-3,l5273,129r-8,-20l5265,105r7,-21l5292,75r3,l5317,82r8,20l5325,105xe" fillcolor="#253546" stroked="f">
              <v:path arrowok="t"/>
            </v:shape>
            <w10:wrap anchorx="page"/>
          </v:group>
        </w:pict>
      </w:r>
      <w:r w:rsidRPr="00247819">
        <w:rPr>
          <w:rFonts w:asciiTheme="minorHAnsi" w:hAnsiTheme="minorHAnsi" w:cstheme="minorHAnsi"/>
          <w:spacing w:val="12"/>
          <w:w w:val="120"/>
        </w:rPr>
        <w:t>Specialize</w:t>
      </w:r>
      <w:r w:rsidRPr="00247819">
        <w:rPr>
          <w:rFonts w:asciiTheme="minorHAnsi" w:hAnsiTheme="minorHAnsi" w:cstheme="minorHAnsi"/>
          <w:w w:val="120"/>
        </w:rPr>
        <w:t>s</w:t>
      </w:r>
      <w:r w:rsidRPr="00247819">
        <w:rPr>
          <w:rFonts w:asciiTheme="minorHAnsi" w:hAnsiTheme="minorHAnsi" w:cstheme="minorHAnsi"/>
          <w:spacing w:val="24"/>
          <w:w w:val="120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0"/>
        </w:rPr>
        <w:t>i</w:t>
      </w:r>
      <w:r w:rsidRPr="00247819">
        <w:rPr>
          <w:rFonts w:asciiTheme="minorHAnsi" w:hAnsiTheme="minorHAnsi" w:cstheme="minorHAnsi"/>
          <w:w w:val="120"/>
        </w:rPr>
        <w:t>n</w:t>
      </w:r>
      <w:r w:rsidRPr="00247819">
        <w:rPr>
          <w:rFonts w:asciiTheme="minorHAnsi" w:hAnsiTheme="minorHAnsi" w:cstheme="minorHAnsi"/>
          <w:spacing w:val="20"/>
          <w:w w:val="120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0"/>
        </w:rPr>
        <w:t>marketin</w:t>
      </w:r>
      <w:r w:rsidRPr="00247819">
        <w:rPr>
          <w:rFonts w:asciiTheme="minorHAnsi" w:hAnsiTheme="minorHAnsi" w:cstheme="minorHAnsi"/>
          <w:w w:val="120"/>
        </w:rPr>
        <w:t xml:space="preserve">g </w:t>
      </w:r>
      <w:r w:rsidRPr="00247819">
        <w:rPr>
          <w:rFonts w:asciiTheme="minorHAnsi" w:hAnsiTheme="minorHAnsi" w:cstheme="minorHAnsi"/>
          <w:spacing w:val="6"/>
          <w:w w:val="120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0"/>
        </w:rPr>
        <w:t>vi</w:t>
      </w:r>
      <w:r w:rsidRPr="00247819">
        <w:rPr>
          <w:rFonts w:asciiTheme="minorHAnsi" w:hAnsiTheme="minorHAnsi" w:cstheme="minorHAnsi"/>
          <w:w w:val="120"/>
        </w:rPr>
        <w:t>a</w:t>
      </w:r>
      <w:r w:rsidRPr="00247819">
        <w:rPr>
          <w:rFonts w:asciiTheme="minorHAnsi" w:hAnsiTheme="minorHAnsi" w:cstheme="minorHAnsi"/>
          <w:spacing w:val="23"/>
          <w:w w:val="120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0"/>
        </w:rPr>
        <w:t>onlin</w:t>
      </w:r>
      <w:r w:rsidRPr="00247819">
        <w:rPr>
          <w:rFonts w:asciiTheme="minorHAnsi" w:hAnsiTheme="minorHAnsi" w:cstheme="minorHAnsi"/>
          <w:w w:val="120"/>
        </w:rPr>
        <w:t>e</w:t>
      </w:r>
      <w:r w:rsidRPr="00247819">
        <w:rPr>
          <w:rFonts w:asciiTheme="minorHAnsi" w:hAnsiTheme="minorHAnsi" w:cstheme="minorHAnsi"/>
          <w:spacing w:val="16"/>
          <w:w w:val="120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0"/>
        </w:rPr>
        <w:t>communicatio</w:t>
      </w:r>
      <w:r w:rsidRPr="00247819">
        <w:rPr>
          <w:rFonts w:asciiTheme="minorHAnsi" w:hAnsiTheme="minorHAnsi" w:cstheme="minorHAnsi"/>
          <w:w w:val="120"/>
        </w:rPr>
        <w:t>n</w:t>
      </w:r>
      <w:r w:rsidRPr="00247819">
        <w:rPr>
          <w:rFonts w:asciiTheme="minorHAnsi" w:hAnsiTheme="minorHAnsi" w:cstheme="minorHAnsi"/>
          <w:spacing w:val="48"/>
          <w:w w:val="120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8"/>
        </w:rPr>
        <w:t>(</w:t>
      </w:r>
      <w:r w:rsidRPr="00247819">
        <w:rPr>
          <w:rFonts w:asciiTheme="minorHAnsi" w:hAnsiTheme="minorHAnsi" w:cstheme="minorHAnsi"/>
          <w:spacing w:val="10"/>
          <w:w w:val="118"/>
        </w:rPr>
        <w:t>F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26"/>
        </w:rPr>
        <w:t>c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27"/>
        </w:rPr>
        <w:t>b</w:t>
      </w:r>
      <w:r w:rsidRPr="00247819">
        <w:rPr>
          <w:rFonts w:asciiTheme="minorHAnsi" w:hAnsiTheme="minorHAnsi" w:cstheme="minorHAnsi"/>
          <w:spacing w:val="10"/>
          <w:w w:val="119"/>
        </w:rPr>
        <w:t>oo</w:t>
      </w:r>
      <w:r w:rsidRPr="00247819">
        <w:rPr>
          <w:rFonts w:asciiTheme="minorHAnsi" w:hAnsiTheme="minorHAnsi" w:cstheme="minorHAnsi"/>
          <w:spacing w:val="10"/>
          <w:w w:val="127"/>
        </w:rPr>
        <w:t>k</w:t>
      </w:r>
      <w:r w:rsidRPr="00247819">
        <w:rPr>
          <w:rFonts w:asciiTheme="minorHAnsi" w:hAnsiTheme="minorHAnsi" w:cstheme="minorHAnsi"/>
          <w:w w:val="128"/>
        </w:rPr>
        <w:t>)</w:t>
      </w:r>
    </w:p>
    <w:p w14:paraId="48694719" w14:textId="77777777" w:rsidR="008D1464" w:rsidRPr="00247819" w:rsidRDefault="008D1464">
      <w:pPr>
        <w:spacing w:before="5" w:line="220" w:lineRule="exact"/>
        <w:rPr>
          <w:rFonts w:asciiTheme="minorHAnsi" w:hAnsiTheme="minorHAnsi" w:cstheme="minorHAnsi"/>
        </w:rPr>
      </w:pPr>
    </w:p>
    <w:p w14:paraId="09D95E01" w14:textId="539EBA8A" w:rsidR="008D1464" w:rsidRPr="00247819" w:rsidRDefault="00247819">
      <w:pPr>
        <w:spacing w:before="80" w:line="180" w:lineRule="exact"/>
        <w:ind w:left="420"/>
        <w:rPr>
          <w:rFonts w:asciiTheme="minorHAnsi" w:hAnsiTheme="minorHAnsi" w:cstheme="minorHAnsi"/>
          <w:b/>
          <w:bCs/>
        </w:rPr>
      </w:pPr>
      <w:r w:rsidRPr="00247819">
        <w:rPr>
          <w:rFonts w:asciiTheme="minorHAnsi" w:hAnsiTheme="minorHAnsi" w:cstheme="minorHAnsi"/>
          <w:b/>
          <w:bCs/>
          <w:position w:val="-4"/>
        </w:rPr>
        <w:t>L</w:t>
      </w:r>
      <w:r w:rsidRPr="00247819">
        <w:rPr>
          <w:rFonts w:asciiTheme="minorHAnsi" w:hAnsiTheme="minorHAnsi" w:cstheme="minorHAnsi"/>
          <w:b/>
          <w:bCs/>
          <w:spacing w:val="-17"/>
          <w:position w:val="-4"/>
        </w:rPr>
        <w:t xml:space="preserve"> </w:t>
      </w:r>
      <w:r w:rsidRPr="00247819">
        <w:rPr>
          <w:rFonts w:asciiTheme="minorHAnsi" w:hAnsiTheme="minorHAnsi" w:cstheme="minorHAnsi"/>
          <w:b/>
          <w:bCs/>
          <w:position w:val="-4"/>
        </w:rPr>
        <w:t>E</w:t>
      </w:r>
      <w:r w:rsidRPr="00247819">
        <w:rPr>
          <w:rFonts w:asciiTheme="minorHAnsi" w:hAnsiTheme="minorHAnsi" w:cstheme="minorHAnsi"/>
          <w:b/>
          <w:bCs/>
          <w:spacing w:val="7"/>
          <w:position w:val="-4"/>
        </w:rPr>
        <w:t xml:space="preserve"> </w:t>
      </w:r>
      <w:r w:rsidRPr="00247819">
        <w:rPr>
          <w:rFonts w:asciiTheme="minorHAnsi" w:hAnsiTheme="minorHAnsi" w:cstheme="minorHAnsi"/>
          <w:b/>
          <w:bCs/>
          <w:position w:val="-4"/>
        </w:rPr>
        <w:t>A</w:t>
      </w:r>
      <w:r w:rsidRPr="00247819">
        <w:rPr>
          <w:rFonts w:asciiTheme="minorHAnsi" w:hAnsiTheme="minorHAnsi" w:cstheme="minorHAnsi"/>
          <w:b/>
          <w:bCs/>
          <w:spacing w:val="4"/>
          <w:position w:val="-4"/>
        </w:rPr>
        <w:t xml:space="preserve"> </w:t>
      </w:r>
      <w:r w:rsidRPr="00247819">
        <w:rPr>
          <w:rFonts w:asciiTheme="minorHAnsi" w:hAnsiTheme="minorHAnsi" w:cstheme="minorHAnsi"/>
          <w:b/>
          <w:bCs/>
          <w:position w:val="-4"/>
        </w:rPr>
        <w:t>D</w:t>
      </w:r>
      <w:r w:rsidRPr="00247819">
        <w:rPr>
          <w:rFonts w:asciiTheme="minorHAnsi" w:hAnsiTheme="minorHAnsi" w:cstheme="minorHAnsi"/>
          <w:b/>
          <w:bCs/>
          <w:spacing w:val="4"/>
          <w:position w:val="-4"/>
        </w:rPr>
        <w:t xml:space="preserve"> </w:t>
      </w:r>
      <w:r w:rsidRPr="00247819">
        <w:rPr>
          <w:rFonts w:asciiTheme="minorHAnsi" w:hAnsiTheme="minorHAnsi" w:cstheme="minorHAnsi"/>
          <w:b/>
          <w:bCs/>
          <w:position w:val="-4"/>
        </w:rPr>
        <w:t>E</w:t>
      </w:r>
      <w:r w:rsidRPr="00247819">
        <w:rPr>
          <w:rFonts w:asciiTheme="minorHAnsi" w:hAnsiTheme="minorHAnsi" w:cstheme="minorHAnsi"/>
          <w:b/>
          <w:bCs/>
          <w:spacing w:val="7"/>
          <w:position w:val="-4"/>
        </w:rPr>
        <w:t xml:space="preserve"> </w:t>
      </w:r>
      <w:r w:rsidRPr="00247819">
        <w:rPr>
          <w:rFonts w:asciiTheme="minorHAnsi" w:hAnsiTheme="minorHAnsi" w:cstheme="minorHAnsi"/>
          <w:b/>
          <w:bCs/>
          <w:position w:val="-4"/>
        </w:rPr>
        <w:t>R</w:t>
      </w:r>
      <w:r w:rsidRPr="00247819">
        <w:rPr>
          <w:rFonts w:asciiTheme="minorHAnsi" w:hAnsiTheme="minorHAnsi" w:cstheme="minorHAnsi"/>
          <w:b/>
          <w:bCs/>
          <w:spacing w:val="6"/>
          <w:position w:val="-4"/>
        </w:rPr>
        <w:t xml:space="preserve"> </w:t>
      </w:r>
      <w:r w:rsidRPr="00247819">
        <w:rPr>
          <w:rFonts w:asciiTheme="minorHAnsi" w:hAnsiTheme="minorHAnsi" w:cstheme="minorHAnsi"/>
          <w:b/>
          <w:bCs/>
          <w:position w:val="-4"/>
        </w:rPr>
        <w:t>S</w:t>
      </w:r>
      <w:r w:rsidRPr="00247819">
        <w:rPr>
          <w:rFonts w:asciiTheme="minorHAnsi" w:hAnsiTheme="minorHAnsi" w:cstheme="minorHAnsi"/>
          <w:b/>
          <w:bCs/>
          <w:spacing w:val="12"/>
          <w:position w:val="-4"/>
        </w:rPr>
        <w:t xml:space="preserve"> </w:t>
      </w:r>
      <w:r w:rsidRPr="00247819">
        <w:rPr>
          <w:rFonts w:asciiTheme="minorHAnsi" w:hAnsiTheme="minorHAnsi" w:cstheme="minorHAnsi"/>
          <w:b/>
          <w:bCs/>
          <w:position w:val="-4"/>
        </w:rPr>
        <w:t>H</w:t>
      </w:r>
      <w:r w:rsidRPr="00247819">
        <w:rPr>
          <w:rFonts w:asciiTheme="minorHAnsi" w:hAnsiTheme="minorHAnsi" w:cstheme="minorHAnsi"/>
          <w:b/>
          <w:bCs/>
          <w:spacing w:val="7"/>
          <w:position w:val="-4"/>
        </w:rPr>
        <w:t xml:space="preserve"> </w:t>
      </w:r>
      <w:r w:rsidRPr="00247819">
        <w:rPr>
          <w:rFonts w:asciiTheme="minorHAnsi" w:hAnsiTheme="minorHAnsi" w:cstheme="minorHAnsi"/>
          <w:b/>
          <w:bCs/>
          <w:position w:val="-4"/>
        </w:rPr>
        <w:t>I</w:t>
      </w:r>
      <w:r w:rsidRPr="00247819">
        <w:rPr>
          <w:rFonts w:asciiTheme="minorHAnsi" w:hAnsiTheme="minorHAnsi" w:cstheme="minorHAnsi"/>
          <w:b/>
          <w:bCs/>
          <w:spacing w:val="-12"/>
          <w:position w:val="-4"/>
        </w:rPr>
        <w:t xml:space="preserve"> </w:t>
      </w:r>
      <w:r w:rsidRPr="00247819">
        <w:rPr>
          <w:rFonts w:asciiTheme="minorHAnsi" w:hAnsiTheme="minorHAnsi" w:cstheme="minorHAnsi"/>
          <w:b/>
          <w:bCs/>
          <w:w w:val="126"/>
          <w:position w:val="-4"/>
        </w:rPr>
        <w:t>P</w:t>
      </w:r>
    </w:p>
    <w:p w14:paraId="72F8109F" w14:textId="77777777" w:rsidR="008D1464" w:rsidRPr="00247819" w:rsidRDefault="008D1464">
      <w:pPr>
        <w:spacing w:before="7" w:line="220" w:lineRule="exact"/>
        <w:rPr>
          <w:rFonts w:asciiTheme="minorHAnsi" w:hAnsiTheme="minorHAnsi" w:cstheme="minorHAnsi"/>
        </w:rPr>
        <w:sectPr w:rsidR="008D1464" w:rsidRPr="00247819">
          <w:type w:val="continuous"/>
          <w:pgSz w:w="12240" w:h="15840"/>
          <w:pgMar w:top="660" w:right="380" w:bottom="280" w:left="480" w:header="720" w:footer="720" w:gutter="0"/>
          <w:cols w:space="720"/>
        </w:sectPr>
      </w:pPr>
    </w:p>
    <w:p w14:paraId="31A28FCF" w14:textId="19685065" w:rsidR="008D1464" w:rsidRPr="00247819" w:rsidRDefault="00247819">
      <w:pPr>
        <w:spacing w:before="41" w:line="293" w:lineRule="auto"/>
        <w:ind w:left="636" w:right="-28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2"/>
          <w:w w:val="121"/>
        </w:rPr>
        <w:t>Studen</w:t>
      </w:r>
      <w:r w:rsidRPr="00247819">
        <w:rPr>
          <w:rFonts w:asciiTheme="minorHAnsi" w:hAnsiTheme="minorHAnsi" w:cstheme="minorHAnsi"/>
          <w:w w:val="121"/>
        </w:rPr>
        <w:t xml:space="preserve">t </w:t>
      </w:r>
      <w:r w:rsidRPr="00247819">
        <w:rPr>
          <w:rFonts w:asciiTheme="minorHAnsi" w:hAnsiTheme="minorHAnsi" w:cstheme="minorHAnsi"/>
          <w:spacing w:val="4"/>
          <w:w w:val="121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1"/>
        </w:rPr>
        <w:t>Bod</w:t>
      </w:r>
      <w:r w:rsidRPr="00247819">
        <w:rPr>
          <w:rFonts w:asciiTheme="minorHAnsi" w:hAnsiTheme="minorHAnsi" w:cstheme="minorHAnsi"/>
          <w:w w:val="121"/>
        </w:rPr>
        <w:t xml:space="preserve">y </w:t>
      </w:r>
      <w:r w:rsidRPr="00247819">
        <w:rPr>
          <w:rFonts w:asciiTheme="minorHAnsi" w:hAnsiTheme="minorHAnsi" w:cstheme="minorHAnsi"/>
          <w:spacing w:val="10"/>
          <w:w w:val="122"/>
        </w:rPr>
        <w:t>P</w:t>
      </w:r>
      <w:r w:rsidRPr="00247819">
        <w:rPr>
          <w:rFonts w:asciiTheme="minorHAnsi" w:hAnsiTheme="minorHAnsi" w:cstheme="minorHAnsi"/>
          <w:spacing w:val="10"/>
          <w:w w:val="131"/>
        </w:rPr>
        <w:t>r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29"/>
        </w:rPr>
        <w:t>s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spacing w:val="10"/>
          <w:w w:val="126"/>
        </w:rPr>
        <w:t>d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28"/>
        </w:rPr>
        <w:t>n</w:t>
      </w:r>
      <w:r w:rsidRPr="00247819">
        <w:rPr>
          <w:rFonts w:asciiTheme="minorHAnsi" w:hAnsiTheme="minorHAnsi" w:cstheme="minorHAnsi"/>
          <w:w w:val="150"/>
        </w:rPr>
        <w:t xml:space="preserve">t </w:t>
      </w:r>
      <w:r w:rsidRPr="00247819">
        <w:rPr>
          <w:rFonts w:asciiTheme="minorHAnsi" w:hAnsiTheme="minorHAnsi" w:cstheme="minorHAnsi"/>
          <w:spacing w:val="12"/>
          <w:w w:val="121"/>
        </w:rPr>
        <w:t>Studen</w:t>
      </w:r>
      <w:r w:rsidRPr="00247819">
        <w:rPr>
          <w:rFonts w:asciiTheme="minorHAnsi" w:hAnsiTheme="minorHAnsi" w:cstheme="minorHAnsi"/>
          <w:w w:val="121"/>
        </w:rPr>
        <w:t xml:space="preserve">t </w:t>
      </w:r>
      <w:r w:rsidRPr="00247819">
        <w:rPr>
          <w:rFonts w:asciiTheme="minorHAnsi" w:hAnsiTheme="minorHAnsi" w:cstheme="minorHAnsi"/>
          <w:spacing w:val="4"/>
          <w:w w:val="121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1"/>
        </w:rPr>
        <w:t>Bod</w:t>
      </w:r>
      <w:r w:rsidRPr="00247819">
        <w:rPr>
          <w:rFonts w:asciiTheme="minorHAnsi" w:hAnsiTheme="minorHAnsi" w:cstheme="minorHAnsi"/>
          <w:w w:val="121"/>
        </w:rPr>
        <w:t xml:space="preserve">y </w:t>
      </w:r>
      <w:r w:rsidRPr="00247819">
        <w:rPr>
          <w:rFonts w:asciiTheme="minorHAnsi" w:hAnsiTheme="minorHAnsi" w:cstheme="minorHAnsi"/>
          <w:spacing w:val="10"/>
          <w:w w:val="121"/>
        </w:rPr>
        <w:t>V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spacing w:val="10"/>
          <w:w w:val="126"/>
        </w:rPr>
        <w:t>c</w:t>
      </w:r>
      <w:r w:rsidRPr="00247819">
        <w:rPr>
          <w:rFonts w:asciiTheme="minorHAnsi" w:hAnsiTheme="minorHAnsi" w:cstheme="minorHAnsi"/>
          <w:w w:val="125"/>
        </w:rPr>
        <w:t>e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1"/>
        </w:rPr>
        <w:t>Presiden</w:t>
      </w:r>
      <w:r w:rsidRPr="00247819">
        <w:rPr>
          <w:rFonts w:asciiTheme="minorHAnsi" w:hAnsiTheme="minorHAnsi" w:cstheme="minorHAnsi"/>
          <w:w w:val="121"/>
        </w:rPr>
        <w:t>t</w:t>
      </w:r>
      <w:r w:rsidRPr="00247819">
        <w:rPr>
          <w:rFonts w:asciiTheme="minorHAnsi" w:hAnsiTheme="minorHAnsi" w:cstheme="minorHAnsi"/>
          <w:spacing w:val="32"/>
          <w:w w:val="121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1"/>
        </w:rPr>
        <w:t>Dust</w:t>
      </w:r>
      <w:r w:rsidRPr="00247819">
        <w:rPr>
          <w:rFonts w:asciiTheme="minorHAnsi" w:hAnsiTheme="minorHAnsi" w:cstheme="minorHAnsi"/>
          <w:w w:val="121"/>
        </w:rPr>
        <w:t>y</w:t>
      </w:r>
      <w:r w:rsidRPr="00247819">
        <w:rPr>
          <w:rFonts w:asciiTheme="minorHAnsi" w:hAnsiTheme="minorHAnsi" w:cstheme="minorHAnsi"/>
          <w:spacing w:val="17"/>
          <w:w w:val="121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4"/>
        </w:rPr>
        <w:t>S</w:t>
      </w:r>
      <w:r w:rsidRPr="00247819">
        <w:rPr>
          <w:rFonts w:asciiTheme="minorHAnsi" w:hAnsiTheme="minorHAnsi" w:cstheme="minorHAnsi"/>
          <w:spacing w:val="10"/>
          <w:w w:val="119"/>
        </w:rPr>
        <w:t>o</w:t>
      </w:r>
      <w:r w:rsidRPr="00247819">
        <w:rPr>
          <w:rFonts w:asciiTheme="minorHAnsi" w:hAnsiTheme="minorHAnsi" w:cstheme="minorHAnsi"/>
          <w:spacing w:val="10"/>
          <w:w w:val="126"/>
        </w:rPr>
        <w:t>c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w w:val="109"/>
        </w:rPr>
        <w:t>l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0"/>
        </w:rPr>
        <w:t>Servic</w:t>
      </w:r>
      <w:r w:rsidRPr="00247819">
        <w:rPr>
          <w:rFonts w:asciiTheme="minorHAnsi" w:hAnsiTheme="minorHAnsi" w:cstheme="minorHAnsi"/>
          <w:w w:val="120"/>
        </w:rPr>
        <w:t>e</w:t>
      </w:r>
      <w:r w:rsidRPr="00247819">
        <w:rPr>
          <w:rFonts w:asciiTheme="minorHAnsi" w:hAnsiTheme="minorHAnsi" w:cstheme="minorHAnsi"/>
          <w:spacing w:val="26"/>
          <w:w w:val="120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0"/>
        </w:rPr>
        <w:t>Clu</w:t>
      </w:r>
      <w:r w:rsidRPr="00247819">
        <w:rPr>
          <w:rFonts w:asciiTheme="minorHAnsi" w:hAnsiTheme="minorHAnsi" w:cstheme="minorHAnsi"/>
          <w:w w:val="120"/>
        </w:rPr>
        <w:t>b</w:t>
      </w:r>
      <w:r w:rsidRPr="00247819">
        <w:rPr>
          <w:rFonts w:asciiTheme="minorHAnsi" w:hAnsiTheme="minorHAnsi" w:cstheme="minorHAnsi"/>
          <w:spacing w:val="-1"/>
          <w:w w:val="120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4"/>
        </w:rPr>
        <w:t>S</w:t>
      </w:r>
      <w:r w:rsidRPr="00247819">
        <w:rPr>
          <w:rFonts w:asciiTheme="minorHAnsi" w:hAnsiTheme="minorHAnsi" w:cstheme="minorHAnsi"/>
          <w:spacing w:val="10"/>
          <w:w w:val="119"/>
        </w:rPr>
        <w:t>o</w:t>
      </w:r>
      <w:r w:rsidRPr="00247819">
        <w:rPr>
          <w:rFonts w:asciiTheme="minorHAnsi" w:hAnsiTheme="minorHAnsi" w:cstheme="minorHAnsi"/>
          <w:spacing w:val="10"/>
          <w:w w:val="126"/>
        </w:rPr>
        <w:t>c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w w:val="109"/>
        </w:rPr>
        <w:t>l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0"/>
          <w:w w:val="117"/>
        </w:rPr>
        <w:t>C</w:t>
      </w:r>
      <w:r w:rsidRPr="00247819">
        <w:rPr>
          <w:rFonts w:asciiTheme="minorHAnsi" w:hAnsiTheme="minorHAnsi" w:cstheme="minorHAnsi"/>
          <w:spacing w:val="10"/>
          <w:w w:val="128"/>
        </w:rPr>
        <w:t>h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spacing w:val="10"/>
          <w:w w:val="131"/>
        </w:rPr>
        <w:t>r</w:t>
      </w:r>
      <w:r w:rsidRPr="00247819">
        <w:rPr>
          <w:rFonts w:asciiTheme="minorHAnsi" w:hAnsiTheme="minorHAnsi" w:cstheme="minorHAnsi"/>
          <w:spacing w:val="10"/>
          <w:w w:val="124"/>
        </w:rPr>
        <w:t>m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w w:val="128"/>
        </w:rPr>
        <w:t>n</w:t>
      </w:r>
    </w:p>
    <w:p w14:paraId="4473CF57" w14:textId="77777777" w:rsidR="008D1464" w:rsidRPr="00247819" w:rsidRDefault="00247819">
      <w:pPr>
        <w:spacing w:before="1"/>
        <w:ind w:left="636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2"/>
          <w:w w:val="122"/>
        </w:rPr>
        <w:t>Leadershi</w:t>
      </w:r>
      <w:r w:rsidRPr="00247819">
        <w:rPr>
          <w:rFonts w:asciiTheme="minorHAnsi" w:hAnsiTheme="minorHAnsi" w:cstheme="minorHAnsi"/>
          <w:w w:val="122"/>
        </w:rPr>
        <w:t>p</w:t>
      </w:r>
      <w:r w:rsidRPr="00247819">
        <w:rPr>
          <w:rFonts w:asciiTheme="minorHAnsi" w:hAnsiTheme="minorHAnsi" w:cstheme="minorHAnsi"/>
          <w:spacing w:val="21"/>
          <w:w w:val="122"/>
        </w:rPr>
        <w:t xml:space="preserve"> </w:t>
      </w:r>
      <w:r w:rsidRPr="00247819">
        <w:rPr>
          <w:rFonts w:asciiTheme="minorHAnsi" w:hAnsiTheme="minorHAnsi" w:cstheme="minorHAnsi"/>
          <w:spacing w:val="10"/>
          <w:w w:val="113"/>
        </w:rPr>
        <w:t>L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26"/>
        </w:rPr>
        <w:t>ud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31"/>
        </w:rPr>
        <w:t>r</w:t>
      </w:r>
      <w:r w:rsidRPr="00247819">
        <w:rPr>
          <w:rFonts w:asciiTheme="minorHAnsi" w:hAnsiTheme="minorHAnsi" w:cstheme="minorHAnsi"/>
          <w:spacing w:val="10"/>
          <w:w w:val="126"/>
        </w:rPr>
        <w:t>d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09"/>
        </w:rPr>
        <w:t>l</w:t>
      </w:r>
      <w:r w:rsidRPr="00247819">
        <w:rPr>
          <w:rFonts w:asciiTheme="minorHAnsi" w:hAnsiTheme="minorHAnsi" w:cstheme="minorHAnsi"/>
          <w:w w:val="125"/>
        </w:rPr>
        <w:t>e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4"/>
        </w:rPr>
        <w:t>2</w:t>
      </w:r>
      <w:r w:rsidRPr="00247819">
        <w:rPr>
          <w:rFonts w:asciiTheme="minorHAnsi" w:hAnsiTheme="minorHAnsi" w:cstheme="minorHAnsi"/>
          <w:spacing w:val="10"/>
          <w:w w:val="135"/>
        </w:rPr>
        <w:t>0</w:t>
      </w:r>
      <w:r w:rsidRPr="00247819">
        <w:rPr>
          <w:rFonts w:asciiTheme="minorHAnsi" w:hAnsiTheme="minorHAnsi" w:cstheme="minorHAnsi"/>
          <w:spacing w:val="10"/>
          <w:w w:val="105"/>
        </w:rPr>
        <w:t>1</w:t>
      </w:r>
      <w:r w:rsidRPr="00247819">
        <w:rPr>
          <w:rFonts w:asciiTheme="minorHAnsi" w:hAnsiTheme="minorHAnsi" w:cstheme="minorHAnsi"/>
          <w:w w:val="127"/>
        </w:rPr>
        <w:t>6</w:t>
      </w:r>
    </w:p>
    <w:p w14:paraId="29E61FF6" w14:textId="77777777" w:rsidR="008D1464" w:rsidRPr="00247819" w:rsidRDefault="00247819">
      <w:pPr>
        <w:spacing w:before="41"/>
        <w:ind w:left="636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2"/>
          <w:w w:val="121"/>
        </w:rPr>
        <w:t>MPA</w:t>
      </w:r>
      <w:r w:rsidRPr="00247819">
        <w:rPr>
          <w:rFonts w:asciiTheme="minorHAnsi" w:hAnsiTheme="minorHAnsi" w:cstheme="minorHAnsi"/>
          <w:w w:val="121"/>
        </w:rPr>
        <w:t>C</w:t>
      </w:r>
      <w:r w:rsidRPr="00247819">
        <w:rPr>
          <w:rFonts w:asciiTheme="minorHAnsi" w:hAnsiTheme="minorHAnsi" w:cstheme="minorHAnsi"/>
          <w:spacing w:val="-13"/>
          <w:w w:val="121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1"/>
        </w:rPr>
        <w:t>Communit</w:t>
      </w:r>
      <w:r w:rsidRPr="00247819">
        <w:rPr>
          <w:rFonts w:asciiTheme="minorHAnsi" w:hAnsiTheme="minorHAnsi" w:cstheme="minorHAnsi"/>
          <w:w w:val="121"/>
        </w:rPr>
        <w:t>y</w:t>
      </w:r>
      <w:r w:rsidRPr="00247819">
        <w:rPr>
          <w:rFonts w:asciiTheme="minorHAnsi" w:hAnsiTheme="minorHAnsi" w:cstheme="minorHAnsi"/>
          <w:spacing w:val="24"/>
          <w:w w:val="121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1"/>
        </w:rPr>
        <w:t>Servic</w:t>
      </w:r>
      <w:r w:rsidRPr="00247819">
        <w:rPr>
          <w:rFonts w:asciiTheme="minorHAnsi" w:hAnsiTheme="minorHAnsi" w:cstheme="minorHAnsi"/>
          <w:w w:val="121"/>
        </w:rPr>
        <w:t>e</w:t>
      </w:r>
    </w:p>
    <w:p w14:paraId="7C64F4A8" w14:textId="77777777" w:rsidR="008D1464" w:rsidRPr="00247819" w:rsidRDefault="00247819">
      <w:pPr>
        <w:spacing w:before="41"/>
        <w:ind w:left="636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0"/>
          <w:w w:val="117"/>
        </w:rPr>
        <w:t>C</w:t>
      </w:r>
      <w:r w:rsidRPr="00247819">
        <w:rPr>
          <w:rFonts w:asciiTheme="minorHAnsi" w:hAnsiTheme="minorHAnsi" w:cstheme="minorHAnsi"/>
          <w:spacing w:val="10"/>
          <w:w w:val="119"/>
        </w:rPr>
        <w:t>oo</w:t>
      </w:r>
      <w:r w:rsidRPr="00247819">
        <w:rPr>
          <w:rFonts w:asciiTheme="minorHAnsi" w:hAnsiTheme="minorHAnsi" w:cstheme="minorHAnsi"/>
          <w:spacing w:val="10"/>
          <w:w w:val="131"/>
        </w:rPr>
        <w:t>r</w:t>
      </w:r>
      <w:r w:rsidRPr="00247819">
        <w:rPr>
          <w:rFonts w:asciiTheme="minorHAnsi" w:hAnsiTheme="minorHAnsi" w:cstheme="minorHAnsi"/>
          <w:spacing w:val="10"/>
          <w:w w:val="126"/>
        </w:rPr>
        <w:t>d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spacing w:val="10"/>
          <w:w w:val="128"/>
        </w:rPr>
        <w:t>n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50"/>
        </w:rPr>
        <w:t>t</w:t>
      </w:r>
      <w:r w:rsidRPr="00247819">
        <w:rPr>
          <w:rFonts w:asciiTheme="minorHAnsi" w:hAnsiTheme="minorHAnsi" w:cstheme="minorHAnsi"/>
          <w:spacing w:val="10"/>
          <w:w w:val="119"/>
        </w:rPr>
        <w:t>o</w:t>
      </w:r>
      <w:r w:rsidRPr="00247819">
        <w:rPr>
          <w:rFonts w:asciiTheme="minorHAnsi" w:hAnsiTheme="minorHAnsi" w:cstheme="minorHAnsi"/>
          <w:w w:val="131"/>
        </w:rPr>
        <w:t>r</w:t>
      </w:r>
    </w:p>
    <w:p w14:paraId="480ADE7F" w14:textId="77777777" w:rsidR="008D1464" w:rsidRPr="00247819" w:rsidRDefault="008D1464">
      <w:pPr>
        <w:spacing w:before="1" w:line="120" w:lineRule="exact"/>
        <w:rPr>
          <w:rFonts w:asciiTheme="minorHAnsi" w:hAnsiTheme="minorHAnsi" w:cstheme="minorHAnsi"/>
        </w:rPr>
      </w:pPr>
    </w:p>
    <w:p w14:paraId="64068593" w14:textId="77777777" w:rsidR="008D1464" w:rsidRPr="00247819" w:rsidRDefault="008D1464">
      <w:pPr>
        <w:spacing w:line="200" w:lineRule="exact"/>
        <w:rPr>
          <w:rFonts w:asciiTheme="minorHAnsi" w:hAnsiTheme="minorHAnsi" w:cstheme="minorHAnsi"/>
        </w:rPr>
      </w:pPr>
    </w:p>
    <w:p w14:paraId="693F57A1" w14:textId="77777777" w:rsidR="008D1464" w:rsidRPr="00247819" w:rsidRDefault="008D1464">
      <w:pPr>
        <w:spacing w:line="200" w:lineRule="exact"/>
        <w:rPr>
          <w:rFonts w:asciiTheme="minorHAnsi" w:hAnsiTheme="minorHAnsi" w:cstheme="minorHAnsi"/>
        </w:rPr>
      </w:pPr>
    </w:p>
    <w:p w14:paraId="3E11A5AA" w14:textId="77777777" w:rsidR="008D1464" w:rsidRPr="00247819" w:rsidRDefault="00247819">
      <w:pPr>
        <w:ind w:left="420"/>
        <w:rPr>
          <w:rFonts w:asciiTheme="minorHAnsi" w:hAnsiTheme="minorHAnsi" w:cstheme="minorHAnsi"/>
          <w:b/>
          <w:bCs/>
        </w:rPr>
      </w:pPr>
      <w:r w:rsidRPr="00247819">
        <w:rPr>
          <w:rFonts w:asciiTheme="minorHAnsi" w:hAnsiTheme="minorHAnsi" w:cstheme="minorHAnsi"/>
          <w:b/>
          <w:bCs/>
        </w:rPr>
        <w:t>S</w:t>
      </w:r>
      <w:r w:rsidRPr="00247819">
        <w:rPr>
          <w:rFonts w:asciiTheme="minorHAnsi" w:hAnsiTheme="minorHAnsi" w:cstheme="minorHAnsi"/>
          <w:b/>
          <w:bCs/>
          <w:spacing w:val="12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O</w:t>
      </w:r>
      <w:r w:rsidRPr="00247819">
        <w:rPr>
          <w:rFonts w:asciiTheme="minorHAnsi" w:hAnsiTheme="minorHAnsi" w:cstheme="minorHAnsi"/>
          <w:b/>
          <w:bCs/>
          <w:spacing w:val="12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C</w:t>
      </w:r>
      <w:r w:rsidRPr="00247819">
        <w:rPr>
          <w:rFonts w:asciiTheme="minorHAnsi" w:hAnsiTheme="minorHAnsi" w:cstheme="minorHAnsi"/>
          <w:b/>
          <w:bCs/>
          <w:spacing w:val="-1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I</w:t>
      </w:r>
      <w:r w:rsidRPr="00247819">
        <w:rPr>
          <w:rFonts w:asciiTheme="minorHAnsi" w:hAnsiTheme="minorHAnsi" w:cstheme="minorHAnsi"/>
          <w:b/>
          <w:bCs/>
          <w:spacing w:val="-12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A</w:t>
      </w:r>
      <w:r w:rsidRPr="00247819">
        <w:rPr>
          <w:rFonts w:asciiTheme="minorHAnsi" w:hAnsiTheme="minorHAnsi" w:cstheme="minorHAnsi"/>
          <w:b/>
          <w:bCs/>
          <w:spacing w:val="4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L</w:t>
      </w:r>
    </w:p>
    <w:p w14:paraId="460D2CFF" w14:textId="77777777" w:rsidR="008D1464" w:rsidRPr="00247819" w:rsidRDefault="008D1464">
      <w:pPr>
        <w:spacing w:before="4" w:line="140" w:lineRule="exact"/>
        <w:rPr>
          <w:rFonts w:asciiTheme="minorHAnsi" w:hAnsiTheme="minorHAnsi" w:cstheme="minorHAnsi"/>
        </w:rPr>
      </w:pPr>
    </w:p>
    <w:p w14:paraId="0283FBFF" w14:textId="77777777" w:rsidR="008D1464" w:rsidRPr="00247819" w:rsidRDefault="008D1464">
      <w:pPr>
        <w:spacing w:line="200" w:lineRule="exact"/>
        <w:rPr>
          <w:rFonts w:asciiTheme="minorHAnsi" w:hAnsiTheme="minorHAnsi" w:cstheme="minorHAnsi"/>
        </w:rPr>
      </w:pPr>
    </w:p>
    <w:p w14:paraId="264096F8" w14:textId="77777777" w:rsidR="008D1464" w:rsidRPr="00247819" w:rsidRDefault="00247819">
      <w:pPr>
        <w:spacing w:before="80"/>
        <w:ind w:left="30"/>
        <w:rPr>
          <w:rFonts w:asciiTheme="minorHAnsi" w:hAnsiTheme="minorHAnsi" w:cstheme="minorHAnsi"/>
          <w:b/>
          <w:bCs/>
        </w:rPr>
      </w:pPr>
      <w:r w:rsidRPr="00247819">
        <w:rPr>
          <w:rFonts w:asciiTheme="minorHAnsi" w:hAnsiTheme="minorHAnsi" w:cstheme="minorHAnsi"/>
        </w:rPr>
        <w:br w:type="column"/>
      </w:r>
      <w:r w:rsidRPr="00247819">
        <w:rPr>
          <w:rFonts w:asciiTheme="minorHAnsi" w:hAnsiTheme="minorHAnsi" w:cstheme="minorHAnsi"/>
          <w:b/>
          <w:bCs/>
        </w:rPr>
        <w:t>E</w:t>
      </w:r>
      <w:r w:rsidRPr="00247819">
        <w:rPr>
          <w:rFonts w:asciiTheme="minorHAnsi" w:hAnsiTheme="minorHAnsi" w:cstheme="minorHAnsi"/>
          <w:b/>
          <w:bCs/>
          <w:spacing w:val="7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D</w:t>
      </w:r>
      <w:r w:rsidRPr="00247819">
        <w:rPr>
          <w:rFonts w:asciiTheme="minorHAnsi" w:hAnsiTheme="minorHAnsi" w:cstheme="minorHAnsi"/>
          <w:b/>
          <w:bCs/>
          <w:spacing w:val="4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U</w:t>
      </w:r>
      <w:r w:rsidRPr="00247819">
        <w:rPr>
          <w:rFonts w:asciiTheme="minorHAnsi" w:hAnsiTheme="minorHAnsi" w:cstheme="minorHAnsi"/>
          <w:b/>
          <w:bCs/>
          <w:spacing w:val="1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C</w:t>
      </w:r>
      <w:r w:rsidRPr="00247819">
        <w:rPr>
          <w:rFonts w:asciiTheme="minorHAnsi" w:hAnsiTheme="minorHAnsi" w:cstheme="minorHAnsi"/>
          <w:b/>
          <w:bCs/>
          <w:spacing w:val="-1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A</w:t>
      </w:r>
      <w:r w:rsidRPr="00247819">
        <w:rPr>
          <w:rFonts w:asciiTheme="minorHAnsi" w:hAnsiTheme="minorHAnsi" w:cstheme="minorHAnsi"/>
          <w:b/>
          <w:bCs/>
          <w:spacing w:val="4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T</w:t>
      </w:r>
      <w:r w:rsidRPr="00247819">
        <w:rPr>
          <w:rFonts w:asciiTheme="minorHAnsi" w:hAnsiTheme="minorHAnsi" w:cstheme="minorHAnsi"/>
          <w:b/>
          <w:bCs/>
          <w:spacing w:val="-7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I</w:t>
      </w:r>
      <w:r w:rsidRPr="00247819">
        <w:rPr>
          <w:rFonts w:asciiTheme="minorHAnsi" w:hAnsiTheme="minorHAnsi" w:cstheme="minorHAnsi"/>
          <w:b/>
          <w:bCs/>
          <w:spacing w:val="-12"/>
        </w:rPr>
        <w:t xml:space="preserve"> </w:t>
      </w:r>
      <w:r w:rsidRPr="00247819">
        <w:rPr>
          <w:rFonts w:asciiTheme="minorHAnsi" w:hAnsiTheme="minorHAnsi" w:cstheme="minorHAnsi"/>
          <w:b/>
          <w:bCs/>
        </w:rPr>
        <w:t>O</w:t>
      </w:r>
      <w:r w:rsidRPr="00247819">
        <w:rPr>
          <w:rFonts w:asciiTheme="minorHAnsi" w:hAnsiTheme="minorHAnsi" w:cstheme="minorHAnsi"/>
          <w:b/>
          <w:bCs/>
          <w:spacing w:val="12"/>
        </w:rPr>
        <w:t xml:space="preserve"> </w:t>
      </w:r>
      <w:r w:rsidRPr="00247819">
        <w:rPr>
          <w:rFonts w:asciiTheme="minorHAnsi" w:hAnsiTheme="minorHAnsi" w:cstheme="minorHAnsi"/>
          <w:b/>
          <w:bCs/>
          <w:w w:val="112"/>
        </w:rPr>
        <w:t>N</w:t>
      </w:r>
    </w:p>
    <w:p w14:paraId="16EC6C6E" w14:textId="77777777" w:rsidR="008D1464" w:rsidRPr="00247819" w:rsidRDefault="008D1464">
      <w:pPr>
        <w:spacing w:before="5" w:line="160" w:lineRule="exact"/>
        <w:rPr>
          <w:rFonts w:asciiTheme="minorHAnsi" w:hAnsiTheme="minorHAnsi" w:cstheme="minorHAnsi"/>
        </w:rPr>
      </w:pPr>
    </w:p>
    <w:p w14:paraId="0708849E" w14:textId="77777777" w:rsidR="008D1464" w:rsidRPr="00247819" w:rsidRDefault="008D1464">
      <w:pPr>
        <w:spacing w:line="200" w:lineRule="exact"/>
        <w:rPr>
          <w:rFonts w:asciiTheme="minorHAnsi" w:hAnsiTheme="minorHAnsi" w:cstheme="minorHAnsi"/>
        </w:rPr>
      </w:pPr>
    </w:p>
    <w:p w14:paraId="6CD44DE7" w14:textId="77777777" w:rsidR="008D1464" w:rsidRPr="00247819" w:rsidRDefault="00247819">
      <w:pPr>
        <w:ind w:left="15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1"/>
          <w:w w:val="112"/>
        </w:rPr>
        <w:t>BACHELO</w:t>
      </w:r>
      <w:r w:rsidRPr="00247819">
        <w:rPr>
          <w:rFonts w:asciiTheme="minorHAnsi" w:hAnsiTheme="minorHAnsi" w:cstheme="minorHAnsi"/>
          <w:w w:val="112"/>
        </w:rPr>
        <w:t>R</w:t>
      </w:r>
      <w:r w:rsidRPr="00247819">
        <w:rPr>
          <w:rFonts w:asciiTheme="minorHAnsi" w:hAnsiTheme="minorHAnsi" w:cstheme="minorHAnsi"/>
          <w:spacing w:val="29"/>
          <w:w w:val="112"/>
        </w:rPr>
        <w:t xml:space="preserve"> </w:t>
      </w:r>
      <w:r w:rsidRPr="00247819">
        <w:rPr>
          <w:rFonts w:asciiTheme="minorHAnsi" w:hAnsiTheme="minorHAnsi" w:cstheme="minorHAnsi"/>
          <w:spacing w:val="10"/>
        </w:rPr>
        <w:t>O</w:t>
      </w:r>
      <w:r w:rsidRPr="00247819">
        <w:rPr>
          <w:rFonts w:asciiTheme="minorHAnsi" w:hAnsiTheme="minorHAnsi" w:cstheme="minorHAnsi"/>
        </w:rPr>
        <w:t xml:space="preserve">F </w:t>
      </w:r>
      <w:r w:rsidRPr="00247819">
        <w:rPr>
          <w:rFonts w:asciiTheme="minorHAnsi" w:hAnsiTheme="minorHAnsi" w:cstheme="minorHAnsi"/>
          <w:spacing w:val="19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0"/>
        </w:rPr>
        <w:t>A</w:t>
      </w:r>
      <w:r w:rsidRPr="00247819">
        <w:rPr>
          <w:rFonts w:asciiTheme="minorHAnsi" w:hAnsiTheme="minorHAnsi" w:cstheme="minorHAnsi"/>
          <w:spacing w:val="10"/>
          <w:w w:val="111"/>
        </w:rPr>
        <w:t>R</w:t>
      </w:r>
      <w:r w:rsidRPr="00247819">
        <w:rPr>
          <w:rFonts w:asciiTheme="minorHAnsi" w:hAnsiTheme="minorHAnsi" w:cstheme="minorHAnsi"/>
          <w:spacing w:val="10"/>
          <w:w w:val="123"/>
        </w:rPr>
        <w:t>T</w:t>
      </w:r>
      <w:r w:rsidRPr="00247819">
        <w:rPr>
          <w:rFonts w:asciiTheme="minorHAnsi" w:hAnsiTheme="minorHAnsi" w:cstheme="minorHAnsi"/>
          <w:spacing w:val="10"/>
          <w:w w:val="124"/>
        </w:rPr>
        <w:t>S</w:t>
      </w:r>
      <w:r w:rsidRPr="00247819">
        <w:rPr>
          <w:rFonts w:asciiTheme="minorHAnsi" w:hAnsiTheme="minorHAnsi" w:cstheme="minorHAnsi"/>
          <w:w w:val="65"/>
        </w:rPr>
        <w:t>,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1"/>
          <w:w w:val="113"/>
        </w:rPr>
        <w:t>MAJO</w:t>
      </w:r>
      <w:r w:rsidRPr="00247819">
        <w:rPr>
          <w:rFonts w:asciiTheme="minorHAnsi" w:hAnsiTheme="minorHAnsi" w:cstheme="minorHAnsi"/>
          <w:w w:val="113"/>
        </w:rPr>
        <w:t>R</w:t>
      </w:r>
      <w:r w:rsidRPr="00247819">
        <w:rPr>
          <w:rFonts w:asciiTheme="minorHAnsi" w:hAnsiTheme="minorHAnsi" w:cstheme="minorHAnsi"/>
          <w:spacing w:val="26"/>
          <w:w w:val="113"/>
        </w:rPr>
        <w:t xml:space="preserve"> </w:t>
      </w:r>
      <w:r w:rsidRPr="00247819">
        <w:rPr>
          <w:rFonts w:asciiTheme="minorHAnsi" w:hAnsiTheme="minorHAnsi" w:cstheme="minorHAnsi"/>
          <w:spacing w:val="10"/>
        </w:rPr>
        <w:t>I</w:t>
      </w:r>
      <w:r w:rsidRPr="00247819">
        <w:rPr>
          <w:rFonts w:asciiTheme="minorHAnsi" w:hAnsiTheme="minorHAnsi" w:cstheme="minorHAnsi"/>
        </w:rPr>
        <w:t xml:space="preserve">N </w:t>
      </w:r>
      <w:r w:rsidRPr="00247819">
        <w:rPr>
          <w:rFonts w:asciiTheme="minorHAnsi" w:hAnsiTheme="minorHAnsi" w:cstheme="minorHAnsi"/>
          <w:spacing w:val="14"/>
        </w:rPr>
        <w:t xml:space="preserve"> </w:t>
      </w:r>
      <w:r w:rsidRPr="00247819">
        <w:rPr>
          <w:rFonts w:asciiTheme="minorHAnsi" w:hAnsiTheme="minorHAnsi" w:cstheme="minorHAnsi"/>
          <w:spacing w:val="10"/>
          <w:w w:val="107"/>
        </w:rPr>
        <w:t>M</w:t>
      </w:r>
      <w:r w:rsidRPr="00247819">
        <w:rPr>
          <w:rFonts w:asciiTheme="minorHAnsi" w:hAnsiTheme="minorHAnsi" w:cstheme="minorHAnsi"/>
          <w:spacing w:val="10"/>
          <w:w w:val="116"/>
        </w:rPr>
        <w:t>U</w:t>
      </w:r>
      <w:r w:rsidRPr="00247819">
        <w:rPr>
          <w:rFonts w:asciiTheme="minorHAnsi" w:hAnsiTheme="minorHAnsi" w:cstheme="minorHAnsi"/>
          <w:spacing w:val="10"/>
          <w:w w:val="124"/>
        </w:rPr>
        <w:t>S</w:t>
      </w:r>
      <w:r w:rsidRPr="00247819">
        <w:rPr>
          <w:rFonts w:asciiTheme="minorHAnsi" w:hAnsiTheme="minorHAnsi" w:cstheme="minorHAnsi"/>
          <w:spacing w:val="10"/>
          <w:w w:val="112"/>
        </w:rPr>
        <w:t>I</w:t>
      </w:r>
      <w:r w:rsidRPr="00247819">
        <w:rPr>
          <w:rFonts w:asciiTheme="minorHAnsi" w:hAnsiTheme="minorHAnsi" w:cstheme="minorHAnsi"/>
          <w:w w:val="117"/>
        </w:rPr>
        <w:t>C</w:t>
      </w:r>
    </w:p>
    <w:p w14:paraId="27BD9313" w14:textId="77777777" w:rsidR="008D1464" w:rsidRPr="00247819" w:rsidRDefault="00247819">
      <w:pPr>
        <w:spacing w:before="11"/>
        <w:ind w:left="15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i/>
          <w:spacing w:val="12"/>
          <w:w w:val="122"/>
        </w:rPr>
        <w:t>Oklahom</w:t>
      </w:r>
      <w:r w:rsidRPr="00247819">
        <w:rPr>
          <w:rFonts w:asciiTheme="minorHAnsi" w:hAnsiTheme="minorHAnsi" w:cstheme="minorHAnsi"/>
          <w:i/>
          <w:w w:val="122"/>
        </w:rPr>
        <w:t>a</w:t>
      </w:r>
      <w:r w:rsidRPr="00247819">
        <w:rPr>
          <w:rFonts w:asciiTheme="minorHAnsi" w:hAnsiTheme="minorHAnsi" w:cstheme="minorHAnsi"/>
          <w:i/>
          <w:spacing w:val="15"/>
          <w:w w:val="122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22"/>
        </w:rPr>
        <w:t>Cit</w:t>
      </w:r>
      <w:r w:rsidRPr="00247819">
        <w:rPr>
          <w:rFonts w:asciiTheme="minorHAnsi" w:hAnsiTheme="minorHAnsi" w:cstheme="minorHAnsi"/>
          <w:i/>
          <w:w w:val="122"/>
        </w:rPr>
        <w:t>y</w:t>
      </w:r>
      <w:r w:rsidRPr="00247819">
        <w:rPr>
          <w:rFonts w:asciiTheme="minorHAnsi" w:hAnsiTheme="minorHAnsi" w:cstheme="minorHAnsi"/>
          <w:i/>
          <w:spacing w:val="26"/>
          <w:w w:val="122"/>
        </w:rPr>
        <w:t xml:space="preserve"> </w:t>
      </w:r>
      <w:r w:rsidRPr="00247819">
        <w:rPr>
          <w:rFonts w:asciiTheme="minorHAnsi" w:hAnsiTheme="minorHAnsi" w:cstheme="minorHAnsi"/>
          <w:i/>
          <w:spacing w:val="10"/>
          <w:w w:val="116"/>
        </w:rPr>
        <w:t>U</w:t>
      </w:r>
      <w:r w:rsidRPr="00247819">
        <w:rPr>
          <w:rFonts w:asciiTheme="minorHAnsi" w:hAnsiTheme="minorHAnsi" w:cstheme="minorHAnsi"/>
          <w:i/>
          <w:spacing w:val="10"/>
          <w:w w:val="128"/>
        </w:rPr>
        <w:t>n</w:t>
      </w:r>
      <w:r w:rsidRPr="00247819">
        <w:rPr>
          <w:rFonts w:asciiTheme="minorHAnsi" w:hAnsiTheme="minorHAnsi" w:cstheme="minorHAnsi"/>
          <w:i/>
          <w:spacing w:val="10"/>
          <w:w w:val="109"/>
        </w:rPr>
        <w:t>i</w:t>
      </w:r>
      <w:r w:rsidRPr="00247819">
        <w:rPr>
          <w:rFonts w:asciiTheme="minorHAnsi" w:hAnsiTheme="minorHAnsi" w:cstheme="minorHAnsi"/>
          <w:i/>
          <w:spacing w:val="10"/>
          <w:w w:val="137"/>
        </w:rPr>
        <w:t>v</w:t>
      </w:r>
      <w:r w:rsidRPr="00247819">
        <w:rPr>
          <w:rFonts w:asciiTheme="minorHAnsi" w:hAnsiTheme="minorHAnsi" w:cstheme="minorHAnsi"/>
          <w:i/>
          <w:spacing w:val="10"/>
          <w:w w:val="125"/>
        </w:rPr>
        <w:t>e</w:t>
      </w:r>
      <w:r w:rsidRPr="00247819">
        <w:rPr>
          <w:rFonts w:asciiTheme="minorHAnsi" w:hAnsiTheme="minorHAnsi" w:cstheme="minorHAnsi"/>
          <w:i/>
          <w:spacing w:val="10"/>
          <w:w w:val="112"/>
        </w:rPr>
        <w:t>r</w:t>
      </w:r>
      <w:r w:rsidRPr="00247819">
        <w:rPr>
          <w:rFonts w:asciiTheme="minorHAnsi" w:hAnsiTheme="minorHAnsi" w:cstheme="minorHAnsi"/>
          <w:i/>
          <w:spacing w:val="10"/>
          <w:w w:val="129"/>
        </w:rPr>
        <w:t>s</w:t>
      </w:r>
      <w:r w:rsidRPr="00247819">
        <w:rPr>
          <w:rFonts w:asciiTheme="minorHAnsi" w:hAnsiTheme="minorHAnsi" w:cstheme="minorHAnsi"/>
          <w:i/>
          <w:spacing w:val="10"/>
          <w:w w:val="109"/>
        </w:rPr>
        <w:t>i</w:t>
      </w:r>
      <w:r w:rsidRPr="00247819">
        <w:rPr>
          <w:rFonts w:asciiTheme="minorHAnsi" w:hAnsiTheme="minorHAnsi" w:cstheme="minorHAnsi"/>
          <w:i/>
          <w:spacing w:val="10"/>
          <w:w w:val="150"/>
        </w:rPr>
        <w:t>t</w:t>
      </w:r>
      <w:r w:rsidRPr="00247819">
        <w:rPr>
          <w:rFonts w:asciiTheme="minorHAnsi" w:hAnsiTheme="minorHAnsi" w:cstheme="minorHAnsi"/>
          <w:i/>
          <w:spacing w:val="10"/>
          <w:w w:val="138"/>
        </w:rPr>
        <w:t>y</w:t>
      </w:r>
      <w:r w:rsidRPr="00247819">
        <w:rPr>
          <w:rFonts w:asciiTheme="minorHAnsi" w:hAnsiTheme="minorHAnsi" w:cstheme="minorHAnsi"/>
          <w:i/>
          <w:w w:val="65"/>
        </w:rPr>
        <w:t>,</w:t>
      </w:r>
      <w:r w:rsidRPr="00247819">
        <w:rPr>
          <w:rFonts w:asciiTheme="minorHAnsi" w:hAnsiTheme="minorHAnsi" w:cstheme="minorHAnsi"/>
          <w:i/>
        </w:rPr>
        <w:t xml:space="preserve"> </w:t>
      </w:r>
      <w:r w:rsidRPr="00247819">
        <w:rPr>
          <w:rFonts w:asciiTheme="minorHAnsi" w:hAnsiTheme="minorHAnsi" w:cstheme="minorHAnsi"/>
          <w:i/>
          <w:spacing w:val="-14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21"/>
        </w:rPr>
        <w:t>Oklahom</w:t>
      </w:r>
      <w:r w:rsidRPr="00247819">
        <w:rPr>
          <w:rFonts w:asciiTheme="minorHAnsi" w:hAnsiTheme="minorHAnsi" w:cstheme="minorHAnsi"/>
          <w:i/>
          <w:w w:val="121"/>
        </w:rPr>
        <w:t>a</w:t>
      </w:r>
      <w:r w:rsidRPr="00247819">
        <w:rPr>
          <w:rFonts w:asciiTheme="minorHAnsi" w:hAnsiTheme="minorHAnsi" w:cstheme="minorHAnsi"/>
          <w:i/>
          <w:spacing w:val="23"/>
          <w:w w:val="121"/>
        </w:rPr>
        <w:t xml:space="preserve"> </w:t>
      </w:r>
      <w:r w:rsidRPr="00247819">
        <w:rPr>
          <w:rFonts w:asciiTheme="minorHAnsi" w:hAnsiTheme="minorHAnsi" w:cstheme="minorHAnsi"/>
          <w:i/>
          <w:spacing w:val="10"/>
          <w:w w:val="117"/>
        </w:rPr>
        <w:t>C</w:t>
      </w:r>
      <w:r w:rsidRPr="00247819">
        <w:rPr>
          <w:rFonts w:asciiTheme="minorHAnsi" w:hAnsiTheme="minorHAnsi" w:cstheme="minorHAnsi"/>
          <w:i/>
          <w:spacing w:val="10"/>
          <w:w w:val="109"/>
        </w:rPr>
        <w:t>i</w:t>
      </w:r>
      <w:r w:rsidRPr="00247819">
        <w:rPr>
          <w:rFonts w:asciiTheme="minorHAnsi" w:hAnsiTheme="minorHAnsi" w:cstheme="minorHAnsi"/>
          <w:i/>
          <w:spacing w:val="10"/>
          <w:w w:val="150"/>
        </w:rPr>
        <w:t>t</w:t>
      </w:r>
      <w:r w:rsidRPr="00247819">
        <w:rPr>
          <w:rFonts w:asciiTheme="minorHAnsi" w:hAnsiTheme="minorHAnsi" w:cstheme="minorHAnsi"/>
          <w:i/>
          <w:spacing w:val="10"/>
          <w:w w:val="138"/>
        </w:rPr>
        <w:t>y</w:t>
      </w:r>
      <w:r w:rsidRPr="00247819">
        <w:rPr>
          <w:rFonts w:asciiTheme="minorHAnsi" w:hAnsiTheme="minorHAnsi" w:cstheme="minorHAnsi"/>
          <w:i/>
          <w:w w:val="65"/>
        </w:rPr>
        <w:t>,</w:t>
      </w:r>
      <w:r w:rsidRPr="00247819">
        <w:rPr>
          <w:rFonts w:asciiTheme="minorHAnsi" w:hAnsiTheme="minorHAnsi" w:cstheme="minorHAnsi"/>
          <w:i/>
        </w:rPr>
        <w:t xml:space="preserve"> </w:t>
      </w:r>
      <w:r w:rsidRPr="00247819">
        <w:rPr>
          <w:rFonts w:asciiTheme="minorHAnsi" w:hAnsiTheme="minorHAnsi" w:cstheme="minorHAnsi"/>
          <w:i/>
          <w:spacing w:val="-14"/>
        </w:rPr>
        <w:t xml:space="preserve"> </w:t>
      </w:r>
      <w:r w:rsidRPr="00247819">
        <w:rPr>
          <w:rFonts w:asciiTheme="minorHAnsi" w:hAnsiTheme="minorHAnsi" w:cstheme="minorHAnsi"/>
          <w:i/>
          <w:spacing w:val="10"/>
        </w:rPr>
        <w:t>O</w:t>
      </w:r>
      <w:r w:rsidRPr="00247819">
        <w:rPr>
          <w:rFonts w:asciiTheme="minorHAnsi" w:hAnsiTheme="minorHAnsi" w:cstheme="minorHAnsi"/>
          <w:i/>
        </w:rPr>
        <w:t xml:space="preserve">K </w:t>
      </w:r>
      <w:r w:rsidRPr="00247819">
        <w:rPr>
          <w:rFonts w:asciiTheme="minorHAnsi" w:hAnsiTheme="minorHAnsi" w:cstheme="minorHAnsi"/>
          <w:i/>
          <w:spacing w:val="22"/>
        </w:rPr>
        <w:t xml:space="preserve"> </w:t>
      </w:r>
      <w:r w:rsidRPr="00247819">
        <w:rPr>
          <w:rFonts w:asciiTheme="minorHAnsi" w:hAnsiTheme="minorHAnsi" w:cstheme="minorHAnsi"/>
          <w:i/>
          <w:w w:val="60"/>
        </w:rPr>
        <w:t xml:space="preserve">| </w:t>
      </w:r>
      <w:r w:rsidRPr="00247819">
        <w:rPr>
          <w:rFonts w:asciiTheme="minorHAnsi" w:hAnsiTheme="minorHAnsi" w:cstheme="minorHAnsi"/>
          <w:i/>
          <w:spacing w:val="20"/>
          <w:w w:val="60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24"/>
        </w:rPr>
        <w:t>Au</w:t>
      </w:r>
      <w:r w:rsidRPr="00247819">
        <w:rPr>
          <w:rFonts w:asciiTheme="minorHAnsi" w:hAnsiTheme="minorHAnsi" w:cstheme="minorHAnsi"/>
          <w:i/>
          <w:w w:val="124"/>
        </w:rPr>
        <w:t>g</w:t>
      </w:r>
      <w:r w:rsidRPr="00247819">
        <w:rPr>
          <w:rFonts w:asciiTheme="minorHAnsi" w:hAnsiTheme="minorHAnsi" w:cstheme="minorHAnsi"/>
          <w:i/>
          <w:spacing w:val="36"/>
          <w:w w:val="124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24"/>
        </w:rPr>
        <w:t>201</w:t>
      </w:r>
      <w:r w:rsidRPr="00247819">
        <w:rPr>
          <w:rFonts w:asciiTheme="minorHAnsi" w:hAnsiTheme="minorHAnsi" w:cstheme="minorHAnsi"/>
          <w:i/>
          <w:w w:val="124"/>
        </w:rPr>
        <w:t>7</w:t>
      </w:r>
      <w:r w:rsidRPr="00247819">
        <w:rPr>
          <w:rFonts w:asciiTheme="minorHAnsi" w:hAnsiTheme="minorHAnsi" w:cstheme="minorHAnsi"/>
          <w:i/>
          <w:spacing w:val="4"/>
          <w:w w:val="124"/>
        </w:rPr>
        <w:t xml:space="preserve"> </w:t>
      </w:r>
      <w:r w:rsidRPr="00247819">
        <w:rPr>
          <w:rFonts w:asciiTheme="minorHAnsi" w:hAnsiTheme="minorHAnsi" w:cstheme="minorHAnsi"/>
          <w:i/>
          <w:w w:val="124"/>
        </w:rPr>
        <w:t>-</w:t>
      </w:r>
      <w:r w:rsidRPr="00247819">
        <w:rPr>
          <w:rFonts w:asciiTheme="minorHAnsi" w:hAnsiTheme="minorHAnsi" w:cstheme="minorHAnsi"/>
          <w:i/>
          <w:spacing w:val="21"/>
          <w:w w:val="124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24"/>
        </w:rPr>
        <w:t>Ma</w:t>
      </w:r>
      <w:r w:rsidRPr="00247819">
        <w:rPr>
          <w:rFonts w:asciiTheme="minorHAnsi" w:hAnsiTheme="minorHAnsi" w:cstheme="minorHAnsi"/>
          <w:i/>
          <w:w w:val="124"/>
        </w:rPr>
        <w:t>y</w:t>
      </w:r>
      <w:r w:rsidRPr="00247819">
        <w:rPr>
          <w:rFonts w:asciiTheme="minorHAnsi" w:hAnsiTheme="minorHAnsi" w:cstheme="minorHAnsi"/>
          <w:i/>
          <w:spacing w:val="6"/>
          <w:w w:val="124"/>
        </w:rPr>
        <w:t xml:space="preserve"> </w:t>
      </w:r>
      <w:r w:rsidRPr="00247819">
        <w:rPr>
          <w:rFonts w:asciiTheme="minorHAnsi" w:hAnsiTheme="minorHAnsi" w:cstheme="minorHAnsi"/>
          <w:i/>
          <w:spacing w:val="10"/>
          <w:w w:val="124"/>
        </w:rPr>
        <w:t>2</w:t>
      </w:r>
      <w:r w:rsidRPr="00247819">
        <w:rPr>
          <w:rFonts w:asciiTheme="minorHAnsi" w:hAnsiTheme="minorHAnsi" w:cstheme="minorHAnsi"/>
          <w:i/>
          <w:spacing w:val="10"/>
          <w:w w:val="135"/>
        </w:rPr>
        <w:t>0</w:t>
      </w:r>
      <w:r w:rsidRPr="00247819">
        <w:rPr>
          <w:rFonts w:asciiTheme="minorHAnsi" w:hAnsiTheme="minorHAnsi" w:cstheme="minorHAnsi"/>
          <w:i/>
          <w:spacing w:val="10"/>
          <w:w w:val="124"/>
        </w:rPr>
        <w:t>2</w:t>
      </w:r>
      <w:r w:rsidRPr="00247819">
        <w:rPr>
          <w:rFonts w:asciiTheme="minorHAnsi" w:hAnsiTheme="minorHAnsi" w:cstheme="minorHAnsi"/>
          <w:i/>
          <w:w w:val="105"/>
        </w:rPr>
        <w:t>1</w:t>
      </w:r>
    </w:p>
    <w:p w14:paraId="2EC018FE" w14:textId="77777777" w:rsidR="008D1464" w:rsidRPr="00247819" w:rsidRDefault="00247819">
      <w:pPr>
        <w:spacing w:before="41"/>
        <w:ind w:left="15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0"/>
          <w:w w:val="107"/>
        </w:rPr>
        <w:t>G</w:t>
      </w:r>
      <w:r w:rsidRPr="00247819">
        <w:rPr>
          <w:rFonts w:asciiTheme="minorHAnsi" w:hAnsiTheme="minorHAnsi" w:cstheme="minorHAnsi"/>
          <w:spacing w:val="10"/>
          <w:w w:val="122"/>
        </w:rPr>
        <w:t>P</w:t>
      </w:r>
      <w:r w:rsidRPr="00247819">
        <w:rPr>
          <w:rFonts w:asciiTheme="minorHAnsi" w:hAnsiTheme="minorHAnsi" w:cstheme="minorHAnsi"/>
          <w:spacing w:val="10"/>
          <w:w w:val="120"/>
        </w:rPr>
        <w:t>A</w:t>
      </w:r>
      <w:r w:rsidRPr="00247819">
        <w:rPr>
          <w:rFonts w:asciiTheme="minorHAnsi" w:hAnsiTheme="minorHAnsi" w:cstheme="minorHAnsi"/>
          <w:w w:val="64"/>
        </w:rPr>
        <w:t>: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6"/>
        </w:rPr>
        <w:t>4</w:t>
      </w:r>
      <w:r w:rsidRPr="00247819">
        <w:rPr>
          <w:rFonts w:asciiTheme="minorHAnsi" w:hAnsiTheme="minorHAnsi" w:cstheme="minorHAnsi"/>
          <w:spacing w:val="10"/>
          <w:w w:val="62"/>
        </w:rPr>
        <w:t>.</w:t>
      </w:r>
      <w:r w:rsidRPr="00247819">
        <w:rPr>
          <w:rFonts w:asciiTheme="minorHAnsi" w:hAnsiTheme="minorHAnsi" w:cstheme="minorHAnsi"/>
          <w:spacing w:val="10"/>
          <w:w w:val="105"/>
        </w:rPr>
        <w:t>1</w:t>
      </w:r>
      <w:r w:rsidRPr="00247819">
        <w:rPr>
          <w:rFonts w:asciiTheme="minorHAnsi" w:hAnsiTheme="minorHAnsi" w:cstheme="minorHAnsi"/>
          <w:spacing w:val="10"/>
          <w:w w:val="135"/>
        </w:rPr>
        <w:t>0</w:t>
      </w:r>
      <w:r w:rsidRPr="00247819">
        <w:rPr>
          <w:rFonts w:asciiTheme="minorHAnsi" w:hAnsiTheme="minorHAnsi" w:cstheme="minorHAnsi"/>
          <w:w w:val="126"/>
        </w:rPr>
        <w:t>9</w:t>
      </w:r>
    </w:p>
    <w:p w14:paraId="1A8BA0FE" w14:textId="77777777" w:rsidR="008D1464" w:rsidRPr="00247819" w:rsidRDefault="008D1464">
      <w:pPr>
        <w:spacing w:line="200" w:lineRule="exact"/>
        <w:rPr>
          <w:rFonts w:asciiTheme="minorHAnsi" w:hAnsiTheme="minorHAnsi" w:cstheme="minorHAnsi"/>
        </w:rPr>
      </w:pPr>
    </w:p>
    <w:p w14:paraId="79ABE625" w14:textId="77777777" w:rsidR="008D1464" w:rsidRPr="00247819" w:rsidRDefault="008D1464">
      <w:pPr>
        <w:spacing w:before="11" w:line="280" w:lineRule="exact"/>
        <w:rPr>
          <w:rFonts w:asciiTheme="minorHAnsi" w:hAnsiTheme="minorHAnsi" w:cstheme="minorHAnsi"/>
        </w:rPr>
      </w:pPr>
    </w:p>
    <w:p w14:paraId="52A90A48" w14:textId="77777777" w:rsidR="008D1464" w:rsidRPr="00247819" w:rsidRDefault="00247819">
      <w:pPr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1"/>
          <w:w w:val="111"/>
        </w:rPr>
        <w:t>DIRECTO</w:t>
      </w:r>
      <w:r w:rsidRPr="00247819">
        <w:rPr>
          <w:rFonts w:asciiTheme="minorHAnsi" w:hAnsiTheme="minorHAnsi" w:cstheme="minorHAnsi"/>
          <w:w w:val="111"/>
        </w:rPr>
        <w:t>R</w:t>
      </w:r>
      <w:r w:rsidRPr="00247819">
        <w:rPr>
          <w:rFonts w:asciiTheme="minorHAnsi" w:hAnsiTheme="minorHAnsi" w:cstheme="minorHAnsi"/>
          <w:spacing w:val="31"/>
          <w:w w:val="111"/>
        </w:rPr>
        <w:t xml:space="preserve"> </w:t>
      </w:r>
      <w:r w:rsidRPr="00247819">
        <w:rPr>
          <w:rFonts w:asciiTheme="minorHAnsi" w:hAnsiTheme="minorHAnsi" w:cstheme="minorHAnsi"/>
          <w:spacing w:val="10"/>
        </w:rPr>
        <w:t>O</w:t>
      </w:r>
      <w:r w:rsidRPr="00247819">
        <w:rPr>
          <w:rFonts w:asciiTheme="minorHAnsi" w:hAnsiTheme="minorHAnsi" w:cstheme="minorHAnsi"/>
        </w:rPr>
        <w:t xml:space="preserve">F </w:t>
      </w:r>
      <w:r w:rsidRPr="00247819">
        <w:rPr>
          <w:rFonts w:asciiTheme="minorHAnsi" w:hAnsiTheme="minorHAnsi" w:cstheme="minorHAnsi"/>
          <w:spacing w:val="19"/>
        </w:rPr>
        <w:t xml:space="preserve"> </w:t>
      </w:r>
      <w:r w:rsidRPr="00247819">
        <w:rPr>
          <w:rFonts w:asciiTheme="minorHAnsi" w:hAnsiTheme="minorHAnsi" w:cstheme="minorHAnsi"/>
          <w:spacing w:val="10"/>
          <w:w w:val="107"/>
        </w:rPr>
        <w:t>M</w:t>
      </w:r>
      <w:r w:rsidRPr="00247819">
        <w:rPr>
          <w:rFonts w:asciiTheme="minorHAnsi" w:hAnsiTheme="minorHAnsi" w:cstheme="minorHAnsi"/>
          <w:spacing w:val="10"/>
          <w:w w:val="110"/>
        </w:rPr>
        <w:t>E</w:t>
      </w:r>
      <w:r w:rsidRPr="00247819">
        <w:rPr>
          <w:rFonts w:asciiTheme="minorHAnsi" w:hAnsiTheme="minorHAnsi" w:cstheme="minorHAnsi"/>
          <w:spacing w:val="10"/>
          <w:w w:val="111"/>
        </w:rPr>
        <w:t>R</w:t>
      </w:r>
      <w:r w:rsidRPr="00247819">
        <w:rPr>
          <w:rFonts w:asciiTheme="minorHAnsi" w:hAnsiTheme="minorHAnsi" w:cstheme="minorHAnsi"/>
          <w:spacing w:val="10"/>
          <w:w w:val="117"/>
        </w:rPr>
        <w:t>CH</w:t>
      </w:r>
      <w:r w:rsidRPr="00247819">
        <w:rPr>
          <w:rFonts w:asciiTheme="minorHAnsi" w:hAnsiTheme="minorHAnsi" w:cstheme="minorHAnsi"/>
          <w:spacing w:val="10"/>
          <w:w w:val="120"/>
        </w:rPr>
        <w:t>A</w:t>
      </w:r>
      <w:r w:rsidRPr="00247819">
        <w:rPr>
          <w:rFonts w:asciiTheme="minorHAnsi" w:hAnsiTheme="minorHAnsi" w:cstheme="minorHAnsi"/>
          <w:spacing w:val="10"/>
          <w:w w:val="117"/>
        </w:rPr>
        <w:t>N</w:t>
      </w:r>
      <w:r w:rsidRPr="00247819">
        <w:rPr>
          <w:rFonts w:asciiTheme="minorHAnsi" w:hAnsiTheme="minorHAnsi" w:cstheme="minorHAnsi"/>
          <w:spacing w:val="10"/>
          <w:w w:val="106"/>
        </w:rPr>
        <w:t>D</w:t>
      </w:r>
      <w:r w:rsidRPr="00247819">
        <w:rPr>
          <w:rFonts w:asciiTheme="minorHAnsi" w:hAnsiTheme="minorHAnsi" w:cstheme="minorHAnsi"/>
          <w:spacing w:val="10"/>
          <w:w w:val="112"/>
        </w:rPr>
        <w:t>I</w:t>
      </w:r>
      <w:r w:rsidRPr="00247819">
        <w:rPr>
          <w:rFonts w:asciiTheme="minorHAnsi" w:hAnsiTheme="minorHAnsi" w:cstheme="minorHAnsi"/>
          <w:spacing w:val="10"/>
          <w:w w:val="124"/>
        </w:rPr>
        <w:t>S</w:t>
      </w:r>
      <w:r w:rsidRPr="00247819">
        <w:rPr>
          <w:rFonts w:asciiTheme="minorHAnsi" w:hAnsiTheme="minorHAnsi" w:cstheme="minorHAnsi"/>
          <w:spacing w:val="10"/>
          <w:w w:val="112"/>
        </w:rPr>
        <w:t>I</w:t>
      </w:r>
      <w:r w:rsidRPr="00247819">
        <w:rPr>
          <w:rFonts w:asciiTheme="minorHAnsi" w:hAnsiTheme="minorHAnsi" w:cstheme="minorHAnsi"/>
          <w:spacing w:val="10"/>
          <w:w w:val="117"/>
        </w:rPr>
        <w:t>N</w:t>
      </w:r>
      <w:r w:rsidRPr="00247819">
        <w:rPr>
          <w:rFonts w:asciiTheme="minorHAnsi" w:hAnsiTheme="minorHAnsi" w:cstheme="minorHAnsi"/>
          <w:spacing w:val="10"/>
          <w:w w:val="107"/>
        </w:rPr>
        <w:t>G</w:t>
      </w:r>
      <w:r w:rsidRPr="00247819">
        <w:rPr>
          <w:rFonts w:asciiTheme="minorHAnsi" w:hAnsiTheme="minorHAnsi" w:cstheme="minorHAnsi"/>
          <w:w w:val="65"/>
        </w:rPr>
        <w:t>,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1"/>
        </w:rPr>
        <w:t>Marketin</w:t>
      </w:r>
      <w:r w:rsidRPr="00247819">
        <w:rPr>
          <w:rFonts w:asciiTheme="minorHAnsi" w:hAnsiTheme="minorHAnsi" w:cstheme="minorHAnsi"/>
          <w:w w:val="121"/>
        </w:rPr>
        <w:t>g</w:t>
      </w:r>
      <w:r w:rsidRPr="00247819">
        <w:rPr>
          <w:rFonts w:asciiTheme="minorHAnsi" w:hAnsiTheme="minorHAnsi" w:cstheme="minorHAnsi"/>
          <w:spacing w:val="24"/>
          <w:w w:val="121"/>
        </w:rPr>
        <w:t xml:space="preserve"> </w:t>
      </w:r>
      <w:r w:rsidRPr="00247819">
        <w:rPr>
          <w:rFonts w:asciiTheme="minorHAnsi" w:hAnsiTheme="minorHAnsi" w:cstheme="minorHAnsi"/>
          <w:spacing w:val="10"/>
          <w:w w:val="106"/>
        </w:rPr>
        <w:t>D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27"/>
        </w:rPr>
        <w:t>p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31"/>
        </w:rPr>
        <w:t>r</w:t>
      </w:r>
      <w:r w:rsidRPr="00247819">
        <w:rPr>
          <w:rFonts w:asciiTheme="minorHAnsi" w:hAnsiTheme="minorHAnsi" w:cstheme="minorHAnsi"/>
          <w:spacing w:val="10"/>
          <w:w w:val="150"/>
        </w:rPr>
        <w:t>t</w:t>
      </w:r>
      <w:r w:rsidRPr="00247819">
        <w:rPr>
          <w:rFonts w:asciiTheme="minorHAnsi" w:hAnsiTheme="minorHAnsi" w:cstheme="minorHAnsi"/>
          <w:spacing w:val="10"/>
          <w:w w:val="124"/>
        </w:rPr>
        <w:t>m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28"/>
        </w:rPr>
        <w:t>n</w:t>
      </w:r>
      <w:r w:rsidRPr="00247819">
        <w:rPr>
          <w:rFonts w:asciiTheme="minorHAnsi" w:hAnsiTheme="minorHAnsi" w:cstheme="minorHAnsi"/>
          <w:w w:val="150"/>
        </w:rPr>
        <w:t>t</w:t>
      </w:r>
    </w:p>
    <w:p w14:paraId="39FC5B47" w14:textId="77777777" w:rsidR="008D1464" w:rsidRPr="00247819" w:rsidRDefault="00247819">
      <w:pPr>
        <w:spacing w:before="41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i/>
          <w:spacing w:val="12"/>
          <w:w w:val="120"/>
        </w:rPr>
        <w:t>Alph</w:t>
      </w:r>
      <w:r w:rsidRPr="00247819">
        <w:rPr>
          <w:rFonts w:asciiTheme="minorHAnsi" w:hAnsiTheme="minorHAnsi" w:cstheme="minorHAnsi"/>
          <w:i/>
          <w:w w:val="120"/>
        </w:rPr>
        <w:t>a</w:t>
      </w:r>
      <w:r w:rsidRPr="00247819">
        <w:rPr>
          <w:rFonts w:asciiTheme="minorHAnsi" w:hAnsiTheme="minorHAnsi" w:cstheme="minorHAnsi"/>
          <w:i/>
          <w:spacing w:val="42"/>
          <w:w w:val="120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20"/>
        </w:rPr>
        <w:t>Ph</w:t>
      </w:r>
      <w:r w:rsidRPr="00247819">
        <w:rPr>
          <w:rFonts w:asciiTheme="minorHAnsi" w:hAnsiTheme="minorHAnsi" w:cstheme="minorHAnsi"/>
          <w:i/>
          <w:w w:val="120"/>
        </w:rPr>
        <w:t>i</w:t>
      </w:r>
      <w:r w:rsidRPr="00247819">
        <w:rPr>
          <w:rFonts w:asciiTheme="minorHAnsi" w:hAnsiTheme="minorHAnsi" w:cstheme="minorHAnsi"/>
          <w:i/>
          <w:spacing w:val="8"/>
          <w:w w:val="120"/>
        </w:rPr>
        <w:t xml:space="preserve"> </w:t>
      </w:r>
      <w:r w:rsidRPr="00247819">
        <w:rPr>
          <w:rFonts w:asciiTheme="minorHAnsi" w:hAnsiTheme="minorHAnsi" w:cstheme="minorHAnsi"/>
          <w:i/>
          <w:spacing w:val="10"/>
          <w:w w:val="107"/>
        </w:rPr>
        <w:t>F</w:t>
      </w:r>
      <w:r w:rsidRPr="00247819">
        <w:rPr>
          <w:rFonts w:asciiTheme="minorHAnsi" w:hAnsiTheme="minorHAnsi" w:cstheme="minorHAnsi"/>
          <w:i/>
          <w:spacing w:val="10"/>
          <w:w w:val="112"/>
        </w:rPr>
        <w:t>r</w:t>
      </w:r>
      <w:r w:rsidRPr="00247819">
        <w:rPr>
          <w:rFonts w:asciiTheme="minorHAnsi" w:hAnsiTheme="minorHAnsi" w:cstheme="minorHAnsi"/>
          <w:i/>
          <w:spacing w:val="10"/>
          <w:w w:val="120"/>
        </w:rPr>
        <w:t>a</w:t>
      </w:r>
      <w:r w:rsidRPr="00247819">
        <w:rPr>
          <w:rFonts w:asciiTheme="minorHAnsi" w:hAnsiTheme="minorHAnsi" w:cstheme="minorHAnsi"/>
          <w:i/>
          <w:spacing w:val="10"/>
          <w:w w:val="150"/>
        </w:rPr>
        <w:t>t</w:t>
      </w:r>
      <w:r w:rsidRPr="00247819">
        <w:rPr>
          <w:rFonts w:asciiTheme="minorHAnsi" w:hAnsiTheme="minorHAnsi" w:cstheme="minorHAnsi"/>
          <w:i/>
          <w:spacing w:val="10"/>
          <w:w w:val="125"/>
        </w:rPr>
        <w:t>e</w:t>
      </w:r>
      <w:r w:rsidRPr="00247819">
        <w:rPr>
          <w:rFonts w:asciiTheme="minorHAnsi" w:hAnsiTheme="minorHAnsi" w:cstheme="minorHAnsi"/>
          <w:i/>
          <w:spacing w:val="10"/>
          <w:w w:val="112"/>
        </w:rPr>
        <w:t>r</w:t>
      </w:r>
      <w:r w:rsidRPr="00247819">
        <w:rPr>
          <w:rFonts w:asciiTheme="minorHAnsi" w:hAnsiTheme="minorHAnsi" w:cstheme="minorHAnsi"/>
          <w:i/>
          <w:spacing w:val="10"/>
          <w:w w:val="128"/>
        </w:rPr>
        <w:t>n</w:t>
      </w:r>
      <w:r w:rsidRPr="00247819">
        <w:rPr>
          <w:rFonts w:asciiTheme="minorHAnsi" w:hAnsiTheme="minorHAnsi" w:cstheme="minorHAnsi"/>
          <w:i/>
          <w:spacing w:val="10"/>
          <w:w w:val="109"/>
        </w:rPr>
        <w:t>i</w:t>
      </w:r>
      <w:r w:rsidRPr="00247819">
        <w:rPr>
          <w:rFonts w:asciiTheme="minorHAnsi" w:hAnsiTheme="minorHAnsi" w:cstheme="minorHAnsi"/>
          <w:i/>
          <w:spacing w:val="10"/>
          <w:w w:val="150"/>
        </w:rPr>
        <w:t>t</w:t>
      </w:r>
      <w:r w:rsidRPr="00247819">
        <w:rPr>
          <w:rFonts w:asciiTheme="minorHAnsi" w:hAnsiTheme="minorHAnsi" w:cstheme="minorHAnsi"/>
          <w:i/>
          <w:spacing w:val="10"/>
          <w:w w:val="138"/>
        </w:rPr>
        <w:t>y</w:t>
      </w:r>
      <w:r w:rsidRPr="00247819">
        <w:rPr>
          <w:rFonts w:asciiTheme="minorHAnsi" w:hAnsiTheme="minorHAnsi" w:cstheme="minorHAnsi"/>
          <w:i/>
          <w:w w:val="65"/>
        </w:rPr>
        <w:t>,</w:t>
      </w:r>
      <w:r w:rsidRPr="00247819">
        <w:rPr>
          <w:rFonts w:asciiTheme="minorHAnsi" w:hAnsiTheme="minorHAnsi" w:cstheme="minorHAnsi"/>
          <w:i/>
        </w:rPr>
        <w:t xml:space="preserve"> </w:t>
      </w:r>
      <w:r w:rsidRPr="00247819">
        <w:rPr>
          <w:rFonts w:asciiTheme="minorHAnsi" w:hAnsiTheme="minorHAnsi" w:cstheme="minorHAnsi"/>
          <w:i/>
          <w:spacing w:val="-14"/>
        </w:rPr>
        <w:t xml:space="preserve"> </w:t>
      </w:r>
      <w:r w:rsidRPr="00247819">
        <w:rPr>
          <w:rFonts w:asciiTheme="minorHAnsi" w:hAnsiTheme="minorHAnsi" w:cstheme="minorHAnsi"/>
          <w:i/>
          <w:spacing w:val="10"/>
          <w:w w:val="106"/>
        </w:rPr>
        <w:t>D</w:t>
      </w:r>
      <w:r w:rsidRPr="00247819">
        <w:rPr>
          <w:rFonts w:asciiTheme="minorHAnsi" w:hAnsiTheme="minorHAnsi" w:cstheme="minorHAnsi"/>
          <w:i/>
          <w:spacing w:val="10"/>
          <w:w w:val="125"/>
        </w:rPr>
        <w:t>e</w:t>
      </w:r>
      <w:r w:rsidRPr="00247819">
        <w:rPr>
          <w:rFonts w:asciiTheme="minorHAnsi" w:hAnsiTheme="minorHAnsi" w:cstheme="minorHAnsi"/>
          <w:i/>
          <w:spacing w:val="10"/>
          <w:w w:val="109"/>
        </w:rPr>
        <w:t>l</w:t>
      </w:r>
      <w:r w:rsidRPr="00247819">
        <w:rPr>
          <w:rFonts w:asciiTheme="minorHAnsi" w:hAnsiTheme="minorHAnsi" w:cstheme="minorHAnsi"/>
          <w:i/>
          <w:spacing w:val="10"/>
          <w:w w:val="150"/>
        </w:rPr>
        <w:t>t</w:t>
      </w:r>
      <w:r w:rsidRPr="00247819">
        <w:rPr>
          <w:rFonts w:asciiTheme="minorHAnsi" w:hAnsiTheme="minorHAnsi" w:cstheme="minorHAnsi"/>
          <w:i/>
          <w:w w:val="120"/>
        </w:rPr>
        <w:t>a</w:t>
      </w:r>
      <w:r w:rsidRPr="00247819">
        <w:rPr>
          <w:rFonts w:asciiTheme="minorHAnsi" w:hAnsiTheme="minorHAnsi" w:cstheme="minorHAnsi"/>
          <w:i/>
        </w:rPr>
        <w:t xml:space="preserve"> </w:t>
      </w:r>
      <w:r w:rsidRPr="00247819">
        <w:rPr>
          <w:rFonts w:asciiTheme="minorHAnsi" w:hAnsiTheme="minorHAnsi" w:cstheme="minorHAnsi"/>
          <w:i/>
          <w:spacing w:val="-14"/>
        </w:rPr>
        <w:t xml:space="preserve"> </w:t>
      </w:r>
      <w:r w:rsidRPr="00247819">
        <w:rPr>
          <w:rFonts w:asciiTheme="minorHAnsi" w:hAnsiTheme="minorHAnsi" w:cstheme="minorHAnsi"/>
          <w:i/>
          <w:spacing w:val="10"/>
          <w:w w:val="106"/>
        </w:rPr>
        <w:t>D</w:t>
      </w:r>
      <w:r w:rsidRPr="00247819">
        <w:rPr>
          <w:rFonts w:asciiTheme="minorHAnsi" w:hAnsiTheme="minorHAnsi" w:cstheme="minorHAnsi"/>
          <w:i/>
          <w:spacing w:val="10"/>
          <w:w w:val="125"/>
        </w:rPr>
        <w:t>e</w:t>
      </w:r>
      <w:r w:rsidRPr="00247819">
        <w:rPr>
          <w:rFonts w:asciiTheme="minorHAnsi" w:hAnsiTheme="minorHAnsi" w:cstheme="minorHAnsi"/>
          <w:i/>
          <w:spacing w:val="10"/>
          <w:w w:val="109"/>
        </w:rPr>
        <w:t>l</w:t>
      </w:r>
      <w:r w:rsidRPr="00247819">
        <w:rPr>
          <w:rFonts w:asciiTheme="minorHAnsi" w:hAnsiTheme="minorHAnsi" w:cstheme="minorHAnsi"/>
          <w:i/>
          <w:spacing w:val="10"/>
          <w:w w:val="150"/>
        </w:rPr>
        <w:t>t</w:t>
      </w:r>
      <w:r w:rsidRPr="00247819">
        <w:rPr>
          <w:rFonts w:asciiTheme="minorHAnsi" w:hAnsiTheme="minorHAnsi" w:cstheme="minorHAnsi"/>
          <w:i/>
          <w:w w:val="120"/>
        </w:rPr>
        <w:t>a</w:t>
      </w:r>
      <w:r w:rsidRPr="00247819">
        <w:rPr>
          <w:rFonts w:asciiTheme="minorHAnsi" w:hAnsiTheme="minorHAnsi" w:cstheme="minorHAnsi"/>
          <w:i/>
        </w:rPr>
        <w:t xml:space="preserve"> </w:t>
      </w:r>
      <w:r w:rsidRPr="00247819">
        <w:rPr>
          <w:rFonts w:asciiTheme="minorHAnsi" w:hAnsiTheme="minorHAnsi" w:cstheme="minorHAnsi"/>
          <w:i/>
          <w:spacing w:val="-14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21"/>
        </w:rPr>
        <w:t>Chapte</w:t>
      </w:r>
      <w:r w:rsidRPr="00247819">
        <w:rPr>
          <w:rFonts w:asciiTheme="minorHAnsi" w:hAnsiTheme="minorHAnsi" w:cstheme="minorHAnsi"/>
          <w:i/>
          <w:w w:val="121"/>
        </w:rPr>
        <w:t>r</w:t>
      </w:r>
      <w:r w:rsidRPr="00247819">
        <w:rPr>
          <w:rFonts w:asciiTheme="minorHAnsi" w:hAnsiTheme="minorHAnsi" w:cstheme="minorHAnsi"/>
          <w:i/>
          <w:spacing w:val="23"/>
          <w:w w:val="121"/>
        </w:rPr>
        <w:t xml:space="preserve"> </w:t>
      </w:r>
      <w:r w:rsidRPr="00247819">
        <w:rPr>
          <w:rFonts w:asciiTheme="minorHAnsi" w:hAnsiTheme="minorHAnsi" w:cstheme="minorHAnsi"/>
          <w:i/>
          <w:w w:val="60"/>
        </w:rPr>
        <w:t xml:space="preserve">| </w:t>
      </w:r>
      <w:r w:rsidRPr="00247819">
        <w:rPr>
          <w:rFonts w:asciiTheme="minorHAnsi" w:hAnsiTheme="minorHAnsi" w:cstheme="minorHAnsi"/>
          <w:i/>
          <w:spacing w:val="20"/>
          <w:w w:val="60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19"/>
        </w:rPr>
        <w:t>De</w:t>
      </w:r>
      <w:r w:rsidRPr="00247819">
        <w:rPr>
          <w:rFonts w:asciiTheme="minorHAnsi" w:hAnsiTheme="minorHAnsi" w:cstheme="minorHAnsi"/>
          <w:i/>
          <w:w w:val="119"/>
        </w:rPr>
        <w:t>c</w:t>
      </w:r>
      <w:r w:rsidRPr="00247819">
        <w:rPr>
          <w:rFonts w:asciiTheme="minorHAnsi" w:hAnsiTheme="minorHAnsi" w:cstheme="minorHAnsi"/>
          <w:i/>
          <w:spacing w:val="10"/>
          <w:w w:val="119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19"/>
        </w:rPr>
        <w:t>201</w:t>
      </w:r>
      <w:r w:rsidRPr="00247819">
        <w:rPr>
          <w:rFonts w:asciiTheme="minorHAnsi" w:hAnsiTheme="minorHAnsi" w:cstheme="minorHAnsi"/>
          <w:i/>
          <w:w w:val="119"/>
        </w:rPr>
        <w:t>7</w:t>
      </w:r>
      <w:r w:rsidRPr="00247819">
        <w:rPr>
          <w:rFonts w:asciiTheme="minorHAnsi" w:hAnsiTheme="minorHAnsi" w:cstheme="minorHAnsi"/>
          <w:i/>
          <w:spacing w:val="25"/>
          <w:w w:val="119"/>
        </w:rPr>
        <w:t xml:space="preserve"> </w:t>
      </w:r>
      <w:r w:rsidRPr="00247819">
        <w:rPr>
          <w:rFonts w:asciiTheme="minorHAnsi" w:hAnsiTheme="minorHAnsi" w:cstheme="minorHAnsi"/>
          <w:i/>
          <w:w w:val="119"/>
        </w:rPr>
        <w:t>-</w:t>
      </w:r>
      <w:r w:rsidRPr="00247819">
        <w:rPr>
          <w:rFonts w:asciiTheme="minorHAnsi" w:hAnsiTheme="minorHAnsi" w:cstheme="minorHAnsi"/>
          <w:i/>
          <w:spacing w:val="26"/>
          <w:w w:val="119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19"/>
        </w:rPr>
        <w:t>De</w:t>
      </w:r>
      <w:r w:rsidRPr="00247819">
        <w:rPr>
          <w:rFonts w:asciiTheme="minorHAnsi" w:hAnsiTheme="minorHAnsi" w:cstheme="minorHAnsi"/>
          <w:i/>
          <w:w w:val="119"/>
        </w:rPr>
        <w:t>c</w:t>
      </w:r>
      <w:r w:rsidRPr="00247819">
        <w:rPr>
          <w:rFonts w:asciiTheme="minorHAnsi" w:hAnsiTheme="minorHAnsi" w:cstheme="minorHAnsi"/>
          <w:i/>
          <w:spacing w:val="10"/>
          <w:w w:val="119"/>
        </w:rPr>
        <w:t xml:space="preserve"> </w:t>
      </w:r>
      <w:r w:rsidRPr="00247819">
        <w:rPr>
          <w:rFonts w:asciiTheme="minorHAnsi" w:hAnsiTheme="minorHAnsi" w:cstheme="minorHAnsi"/>
          <w:i/>
          <w:spacing w:val="10"/>
          <w:w w:val="124"/>
        </w:rPr>
        <w:t>2</w:t>
      </w:r>
      <w:r w:rsidRPr="00247819">
        <w:rPr>
          <w:rFonts w:asciiTheme="minorHAnsi" w:hAnsiTheme="minorHAnsi" w:cstheme="minorHAnsi"/>
          <w:i/>
          <w:spacing w:val="10"/>
          <w:w w:val="135"/>
        </w:rPr>
        <w:t>0</w:t>
      </w:r>
      <w:r w:rsidRPr="00247819">
        <w:rPr>
          <w:rFonts w:asciiTheme="minorHAnsi" w:hAnsiTheme="minorHAnsi" w:cstheme="minorHAnsi"/>
          <w:i/>
          <w:spacing w:val="10"/>
          <w:w w:val="105"/>
        </w:rPr>
        <w:t>1</w:t>
      </w:r>
      <w:r w:rsidRPr="00247819">
        <w:rPr>
          <w:rFonts w:asciiTheme="minorHAnsi" w:hAnsiTheme="minorHAnsi" w:cstheme="minorHAnsi"/>
          <w:i/>
          <w:w w:val="126"/>
        </w:rPr>
        <w:t>8</w:t>
      </w:r>
    </w:p>
    <w:p w14:paraId="21467495" w14:textId="77777777" w:rsidR="008D1464" w:rsidRPr="00247819" w:rsidRDefault="008D1464">
      <w:pPr>
        <w:spacing w:before="1" w:line="160" w:lineRule="exact"/>
        <w:rPr>
          <w:rFonts w:asciiTheme="minorHAnsi" w:hAnsiTheme="minorHAnsi" w:cstheme="minorHAnsi"/>
        </w:rPr>
      </w:pPr>
    </w:p>
    <w:p w14:paraId="26F33E0A" w14:textId="77777777" w:rsidR="008D1464" w:rsidRPr="00247819" w:rsidRDefault="00247819">
      <w:pPr>
        <w:spacing w:line="293" w:lineRule="auto"/>
        <w:ind w:left="1879" w:right="506" w:hanging="1849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0"/>
          <w:w w:val="111"/>
        </w:rPr>
        <w:t>R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09"/>
        </w:rPr>
        <w:t>l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50"/>
        </w:rPr>
        <w:t>t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spacing w:val="10"/>
          <w:w w:val="121"/>
        </w:rPr>
        <w:t>v</w:t>
      </w:r>
      <w:r w:rsidRPr="00247819">
        <w:rPr>
          <w:rFonts w:asciiTheme="minorHAnsi" w:hAnsiTheme="minorHAnsi" w:cstheme="minorHAnsi"/>
          <w:w w:val="125"/>
        </w:rPr>
        <w:t>e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15"/>
        </w:rPr>
        <w:t>x</w:t>
      </w:r>
      <w:r w:rsidRPr="00247819">
        <w:rPr>
          <w:rFonts w:asciiTheme="minorHAnsi" w:hAnsiTheme="minorHAnsi" w:cstheme="minorHAnsi"/>
          <w:spacing w:val="10"/>
          <w:w w:val="127"/>
        </w:rPr>
        <w:t>p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31"/>
        </w:rPr>
        <w:t>r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28"/>
        </w:rPr>
        <w:t>n</w:t>
      </w:r>
      <w:r w:rsidRPr="00247819">
        <w:rPr>
          <w:rFonts w:asciiTheme="minorHAnsi" w:hAnsiTheme="minorHAnsi" w:cstheme="minorHAnsi"/>
          <w:spacing w:val="10"/>
          <w:w w:val="126"/>
        </w:rPr>
        <w:t>c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w w:val="64"/>
        </w:rPr>
        <w:t>: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2"/>
        </w:rPr>
        <w:t>Designs/oversee</w:t>
      </w:r>
      <w:r w:rsidRPr="00247819">
        <w:rPr>
          <w:rFonts w:asciiTheme="minorHAnsi" w:hAnsiTheme="minorHAnsi" w:cstheme="minorHAnsi"/>
          <w:w w:val="122"/>
        </w:rPr>
        <w:t>s</w:t>
      </w:r>
      <w:r w:rsidRPr="00247819">
        <w:rPr>
          <w:rFonts w:asciiTheme="minorHAnsi" w:hAnsiTheme="minorHAnsi" w:cstheme="minorHAnsi"/>
          <w:spacing w:val="12"/>
          <w:w w:val="122"/>
        </w:rPr>
        <w:t xml:space="preserve"> sale</w:t>
      </w:r>
      <w:r w:rsidRPr="00247819">
        <w:rPr>
          <w:rFonts w:asciiTheme="minorHAnsi" w:hAnsiTheme="minorHAnsi" w:cstheme="minorHAnsi"/>
          <w:w w:val="122"/>
        </w:rPr>
        <w:t>s</w:t>
      </w:r>
      <w:r w:rsidRPr="00247819">
        <w:rPr>
          <w:rFonts w:asciiTheme="minorHAnsi" w:hAnsiTheme="minorHAnsi" w:cstheme="minorHAnsi"/>
          <w:spacing w:val="26"/>
          <w:w w:val="122"/>
        </w:rPr>
        <w:t xml:space="preserve"> </w:t>
      </w:r>
      <w:r w:rsidRPr="00247819">
        <w:rPr>
          <w:rFonts w:asciiTheme="minorHAnsi" w:hAnsiTheme="minorHAnsi" w:cstheme="minorHAnsi"/>
          <w:spacing w:val="10"/>
        </w:rPr>
        <w:t>o</w:t>
      </w:r>
      <w:r w:rsidRPr="00247819">
        <w:rPr>
          <w:rFonts w:asciiTheme="minorHAnsi" w:hAnsiTheme="minorHAnsi" w:cstheme="minorHAnsi"/>
        </w:rPr>
        <w:t xml:space="preserve">f </w:t>
      </w:r>
      <w:r w:rsidRPr="00247819">
        <w:rPr>
          <w:rFonts w:asciiTheme="minorHAnsi" w:hAnsiTheme="minorHAnsi" w:cstheme="minorHAnsi"/>
          <w:spacing w:val="13"/>
        </w:rPr>
        <w:t xml:space="preserve"> </w:t>
      </w:r>
      <w:r w:rsidRPr="00247819">
        <w:rPr>
          <w:rFonts w:asciiTheme="minorHAnsi" w:hAnsiTheme="minorHAnsi" w:cstheme="minorHAnsi"/>
          <w:spacing w:val="12"/>
          <w:w w:val="118"/>
        </w:rPr>
        <w:t>al</w:t>
      </w:r>
      <w:r w:rsidRPr="00247819">
        <w:rPr>
          <w:rFonts w:asciiTheme="minorHAnsi" w:hAnsiTheme="minorHAnsi" w:cstheme="minorHAnsi"/>
          <w:w w:val="118"/>
        </w:rPr>
        <w:t>l</w:t>
      </w:r>
      <w:r w:rsidRPr="00247819">
        <w:rPr>
          <w:rFonts w:asciiTheme="minorHAnsi" w:hAnsiTheme="minorHAnsi" w:cstheme="minorHAnsi"/>
          <w:spacing w:val="22"/>
          <w:w w:val="118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6"/>
        </w:rPr>
        <w:t>c</w:t>
      </w:r>
      <w:r w:rsidRPr="00247819">
        <w:rPr>
          <w:rFonts w:asciiTheme="minorHAnsi" w:hAnsiTheme="minorHAnsi" w:cstheme="minorHAnsi"/>
          <w:spacing w:val="10"/>
          <w:w w:val="128"/>
        </w:rPr>
        <w:t>h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27"/>
        </w:rPr>
        <w:t>p</w:t>
      </w:r>
      <w:r w:rsidRPr="00247819">
        <w:rPr>
          <w:rFonts w:asciiTheme="minorHAnsi" w:hAnsiTheme="minorHAnsi" w:cstheme="minorHAnsi"/>
          <w:spacing w:val="10"/>
          <w:w w:val="150"/>
        </w:rPr>
        <w:t>t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w w:val="131"/>
        </w:rPr>
        <w:t>r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4"/>
        </w:rPr>
        <w:t>m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31"/>
        </w:rPr>
        <w:t>r</w:t>
      </w:r>
      <w:r w:rsidRPr="00247819">
        <w:rPr>
          <w:rFonts w:asciiTheme="minorHAnsi" w:hAnsiTheme="minorHAnsi" w:cstheme="minorHAnsi"/>
          <w:spacing w:val="10"/>
          <w:w w:val="126"/>
        </w:rPr>
        <w:t>c</w:t>
      </w:r>
      <w:r w:rsidRPr="00247819">
        <w:rPr>
          <w:rFonts w:asciiTheme="minorHAnsi" w:hAnsiTheme="minorHAnsi" w:cstheme="minorHAnsi"/>
          <w:spacing w:val="10"/>
          <w:w w:val="128"/>
        </w:rPr>
        <w:t>h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28"/>
        </w:rPr>
        <w:t>n</w:t>
      </w:r>
      <w:r w:rsidRPr="00247819">
        <w:rPr>
          <w:rFonts w:asciiTheme="minorHAnsi" w:hAnsiTheme="minorHAnsi" w:cstheme="minorHAnsi"/>
          <w:spacing w:val="10"/>
          <w:w w:val="126"/>
        </w:rPr>
        <w:t>d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spacing w:val="10"/>
          <w:w w:val="129"/>
        </w:rPr>
        <w:t>s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w w:val="65"/>
        </w:rPr>
        <w:t xml:space="preserve">, </w:t>
      </w:r>
      <w:r w:rsidRPr="00247819">
        <w:rPr>
          <w:rFonts w:asciiTheme="minorHAnsi" w:hAnsiTheme="minorHAnsi" w:cstheme="minorHAnsi"/>
          <w:spacing w:val="12"/>
          <w:w w:val="123"/>
        </w:rPr>
        <w:t>includin</w:t>
      </w:r>
      <w:r w:rsidRPr="00247819">
        <w:rPr>
          <w:rFonts w:asciiTheme="minorHAnsi" w:hAnsiTheme="minorHAnsi" w:cstheme="minorHAnsi"/>
          <w:w w:val="123"/>
        </w:rPr>
        <w:t>g</w:t>
      </w:r>
      <w:r w:rsidRPr="00247819">
        <w:rPr>
          <w:rFonts w:asciiTheme="minorHAnsi" w:hAnsiTheme="minorHAnsi" w:cstheme="minorHAnsi"/>
          <w:spacing w:val="-1"/>
          <w:w w:val="123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3"/>
        </w:rPr>
        <w:t>appare</w:t>
      </w:r>
      <w:r w:rsidRPr="00247819">
        <w:rPr>
          <w:rFonts w:asciiTheme="minorHAnsi" w:hAnsiTheme="minorHAnsi" w:cstheme="minorHAnsi"/>
          <w:w w:val="123"/>
        </w:rPr>
        <w:t>l</w:t>
      </w:r>
      <w:r w:rsidRPr="00247819">
        <w:rPr>
          <w:rFonts w:asciiTheme="minorHAnsi" w:hAnsiTheme="minorHAnsi" w:cstheme="minorHAnsi"/>
          <w:spacing w:val="29"/>
          <w:w w:val="123"/>
        </w:rPr>
        <w:t xml:space="preserve"> </w:t>
      </w:r>
      <w:r w:rsidRPr="00247819">
        <w:rPr>
          <w:rFonts w:asciiTheme="minorHAnsi" w:hAnsiTheme="minorHAnsi" w:cstheme="minorHAnsi"/>
          <w:spacing w:val="12"/>
          <w:w w:val="123"/>
        </w:rPr>
        <w:t>an</w:t>
      </w:r>
      <w:r w:rsidRPr="00247819">
        <w:rPr>
          <w:rFonts w:asciiTheme="minorHAnsi" w:hAnsiTheme="minorHAnsi" w:cstheme="minorHAnsi"/>
          <w:w w:val="123"/>
        </w:rPr>
        <w:t>d</w:t>
      </w:r>
      <w:r w:rsidRPr="00247819">
        <w:rPr>
          <w:rFonts w:asciiTheme="minorHAnsi" w:hAnsiTheme="minorHAnsi" w:cstheme="minorHAnsi"/>
          <w:spacing w:val="30"/>
          <w:w w:val="123"/>
        </w:rPr>
        <w:t xml:space="preserve"> </w:t>
      </w:r>
      <w:r w:rsidRPr="00247819">
        <w:rPr>
          <w:rFonts w:asciiTheme="minorHAnsi" w:hAnsiTheme="minorHAnsi" w:cstheme="minorHAnsi"/>
          <w:spacing w:val="10"/>
          <w:w w:val="135"/>
        </w:rPr>
        <w:t>a</w:t>
      </w:r>
      <w:r w:rsidRPr="00247819">
        <w:rPr>
          <w:rFonts w:asciiTheme="minorHAnsi" w:hAnsiTheme="minorHAnsi" w:cstheme="minorHAnsi"/>
          <w:spacing w:val="10"/>
          <w:w w:val="126"/>
        </w:rPr>
        <w:t>cc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29"/>
        </w:rPr>
        <w:t>ss</w:t>
      </w:r>
      <w:r w:rsidRPr="00247819">
        <w:rPr>
          <w:rFonts w:asciiTheme="minorHAnsi" w:hAnsiTheme="minorHAnsi" w:cstheme="minorHAnsi"/>
          <w:spacing w:val="10"/>
          <w:w w:val="119"/>
        </w:rPr>
        <w:t>o</w:t>
      </w:r>
      <w:r w:rsidRPr="00247819">
        <w:rPr>
          <w:rFonts w:asciiTheme="minorHAnsi" w:hAnsiTheme="minorHAnsi" w:cstheme="minorHAnsi"/>
          <w:spacing w:val="10"/>
          <w:w w:val="131"/>
        </w:rPr>
        <w:t>r</w:t>
      </w:r>
      <w:r w:rsidRPr="00247819">
        <w:rPr>
          <w:rFonts w:asciiTheme="minorHAnsi" w:hAnsiTheme="minorHAnsi" w:cstheme="minorHAnsi"/>
          <w:spacing w:val="10"/>
          <w:w w:val="109"/>
        </w:rPr>
        <w:t>i</w:t>
      </w:r>
      <w:r w:rsidRPr="00247819">
        <w:rPr>
          <w:rFonts w:asciiTheme="minorHAnsi" w:hAnsiTheme="minorHAnsi" w:cstheme="minorHAnsi"/>
          <w:spacing w:val="10"/>
          <w:w w:val="125"/>
        </w:rPr>
        <w:t>e</w:t>
      </w:r>
      <w:r w:rsidRPr="00247819">
        <w:rPr>
          <w:rFonts w:asciiTheme="minorHAnsi" w:hAnsiTheme="minorHAnsi" w:cstheme="minorHAnsi"/>
          <w:spacing w:val="10"/>
          <w:w w:val="129"/>
        </w:rPr>
        <w:t>s</w:t>
      </w:r>
      <w:r w:rsidRPr="00247819">
        <w:rPr>
          <w:rFonts w:asciiTheme="minorHAnsi" w:hAnsiTheme="minorHAnsi" w:cstheme="minorHAnsi"/>
          <w:w w:val="62"/>
        </w:rPr>
        <w:t>.</w:t>
      </w:r>
    </w:p>
    <w:p w14:paraId="5C9FCB2A" w14:textId="77777777" w:rsidR="008D1464" w:rsidRPr="00247819" w:rsidRDefault="008D1464">
      <w:pPr>
        <w:spacing w:before="1" w:line="100" w:lineRule="exact"/>
        <w:rPr>
          <w:rFonts w:asciiTheme="minorHAnsi" w:hAnsiTheme="minorHAnsi" w:cstheme="minorHAnsi"/>
        </w:rPr>
      </w:pPr>
    </w:p>
    <w:p w14:paraId="7941F9AC" w14:textId="77777777" w:rsidR="008D1464" w:rsidRPr="00247819" w:rsidRDefault="008D1464">
      <w:pPr>
        <w:spacing w:line="200" w:lineRule="exact"/>
        <w:rPr>
          <w:rFonts w:asciiTheme="minorHAnsi" w:hAnsiTheme="minorHAnsi" w:cstheme="minorHAnsi"/>
        </w:rPr>
      </w:pPr>
    </w:p>
    <w:p w14:paraId="73143F81" w14:textId="77777777" w:rsidR="008D1464" w:rsidRPr="00247819" w:rsidRDefault="008D1464">
      <w:pPr>
        <w:spacing w:line="200" w:lineRule="exact"/>
        <w:rPr>
          <w:rFonts w:asciiTheme="minorHAnsi" w:hAnsiTheme="minorHAnsi" w:cstheme="minorHAnsi"/>
        </w:rPr>
      </w:pPr>
    </w:p>
    <w:p w14:paraId="6AD53A29" w14:textId="77777777" w:rsidR="008D1464" w:rsidRPr="00247819" w:rsidRDefault="008D1464">
      <w:pPr>
        <w:spacing w:line="200" w:lineRule="exact"/>
        <w:rPr>
          <w:rFonts w:asciiTheme="minorHAnsi" w:hAnsiTheme="minorHAnsi" w:cstheme="minorHAnsi"/>
        </w:rPr>
      </w:pPr>
    </w:p>
    <w:p w14:paraId="1125324E" w14:textId="77777777" w:rsidR="008D1464" w:rsidRPr="00247819" w:rsidRDefault="008D1464">
      <w:pPr>
        <w:spacing w:line="200" w:lineRule="exact"/>
        <w:rPr>
          <w:rFonts w:asciiTheme="minorHAnsi" w:hAnsiTheme="minorHAnsi" w:cstheme="minorHAnsi"/>
        </w:rPr>
      </w:pPr>
    </w:p>
    <w:p w14:paraId="5B07941B" w14:textId="77777777" w:rsidR="008D1464" w:rsidRPr="00247819" w:rsidRDefault="00247819">
      <w:pPr>
        <w:ind w:left="60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</w:rPr>
        <w:t>H</w:t>
      </w:r>
      <w:r w:rsidRPr="00247819">
        <w:rPr>
          <w:rFonts w:asciiTheme="minorHAnsi" w:hAnsiTheme="minorHAnsi" w:cstheme="minorHAnsi"/>
          <w:spacing w:val="7"/>
        </w:rPr>
        <w:t xml:space="preserve"> </w:t>
      </w:r>
      <w:r w:rsidRPr="00247819">
        <w:rPr>
          <w:rFonts w:asciiTheme="minorHAnsi" w:hAnsiTheme="minorHAnsi" w:cstheme="minorHAnsi"/>
        </w:rPr>
        <w:t>O</w:t>
      </w:r>
      <w:r w:rsidRPr="00247819">
        <w:rPr>
          <w:rFonts w:asciiTheme="minorHAnsi" w:hAnsiTheme="minorHAnsi" w:cstheme="minorHAnsi"/>
          <w:spacing w:val="12"/>
        </w:rPr>
        <w:t xml:space="preserve"> </w:t>
      </w:r>
      <w:r w:rsidRPr="00247819">
        <w:rPr>
          <w:rFonts w:asciiTheme="minorHAnsi" w:hAnsiTheme="minorHAnsi" w:cstheme="minorHAnsi"/>
        </w:rPr>
        <w:t>N</w:t>
      </w:r>
      <w:r w:rsidRPr="00247819">
        <w:rPr>
          <w:rFonts w:asciiTheme="minorHAnsi" w:hAnsiTheme="minorHAnsi" w:cstheme="minorHAnsi"/>
          <w:spacing w:val="7"/>
        </w:rPr>
        <w:t xml:space="preserve"> </w:t>
      </w:r>
      <w:r w:rsidRPr="00247819">
        <w:rPr>
          <w:rFonts w:asciiTheme="minorHAnsi" w:hAnsiTheme="minorHAnsi" w:cstheme="minorHAnsi"/>
        </w:rPr>
        <w:t>O</w:t>
      </w:r>
      <w:r w:rsidRPr="00247819">
        <w:rPr>
          <w:rFonts w:asciiTheme="minorHAnsi" w:hAnsiTheme="minorHAnsi" w:cstheme="minorHAnsi"/>
          <w:spacing w:val="12"/>
        </w:rPr>
        <w:t xml:space="preserve"> </w:t>
      </w:r>
      <w:r w:rsidRPr="00247819">
        <w:rPr>
          <w:rFonts w:asciiTheme="minorHAnsi" w:hAnsiTheme="minorHAnsi" w:cstheme="minorHAnsi"/>
        </w:rPr>
        <w:t>R</w:t>
      </w:r>
      <w:r w:rsidRPr="00247819">
        <w:rPr>
          <w:rFonts w:asciiTheme="minorHAnsi" w:hAnsiTheme="minorHAnsi" w:cstheme="minorHAnsi"/>
          <w:spacing w:val="6"/>
        </w:rPr>
        <w:t xml:space="preserve"> </w:t>
      </w:r>
      <w:r w:rsidRPr="00247819">
        <w:rPr>
          <w:rFonts w:asciiTheme="minorHAnsi" w:hAnsiTheme="minorHAnsi" w:cstheme="minorHAnsi"/>
          <w:w w:val="120"/>
        </w:rPr>
        <w:t>S</w:t>
      </w:r>
    </w:p>
    <w:p w14:paraId="4CC9AB5F" w14:textId="77777777" w:rsidR="008D1464" w:rsidRPr="00247819" w:rsidRDefault="008D1464">
      <w:pPr>
        <w:spacing w:before="5" w:line="140" w:lineRule="exact"/>
        <w:rPr>
          <w:rFonts w:asciiTheme="minorHAnsi" w:hAnsiTheme="minorHAnsi" w:cstheme="minorHAnsi"/>
        </w:rPr>
      </w:pPr>
    </w:p>
    <w:p w14:paraId="6FC03400" w14:textId="77777777" w:rsidR="008D1464" w:rsidRPr="00247819" w:rsidRDefault="008D1464">
      <w:pPr>
        <w:spacing w:line="200" w:lineRule="exact"/>
        <w:rPr>
          <w:rFonts w:asciiTheme="minorHAnsi" w:hAnsiTheme="minorHAnsi" w:cstheme="minorHAnsi"/>
        </w:rPr>
      </w:pPr>
    </w:p>
    <w:p w14:paraId="3B97D1B2" w14:textId="77777777" w:rsidR="008D1464" w:rsidRPr="00247819" w:rsidRDefault="00247819">
      <w:pPr>
        <w:ind w:left="60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2"/>
          <w:w w:val="118"/>
        </w:rPr>
        <w:t>CLAS</w:t>
      </w:r>
      <w:r w:rsidRPr="00247819">
        <w:rPr>
          <w:rFonts w:asciiTheme="minorHAnsi" w:hAnsiTheme="minorHAnsi" w:cstheme="minorHAnsi"/>
          <w:w w:val="118"/>
        </w:rPr>
        <w:t>S</w:t>
      </w:r>
      <w:r w:rsidRPr="00247819">
        <w:rPr>
          <w:rFonts w:asciiTheme="minorHAnsi" w:hAnsiTheme="minorHAnsi" w:cstheme="minorHAnsi"/>
          <w:spacing w:val="21"/>
          <w:w w:val="118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4"/>
        </w:rPr>
        <w:t>S</w:t>
      </w:r>
      <w:r w:rsidRPr="00247819">
        <w:rPr>
          <w:rFonts w:asciiTheme="minorHAnsi" w:hAnsiTheme="minorHAnsi" w:cstheme="minorHAnsi"/>
          <w:spacing w:val="10"/>
          <w:w w:val="120"/>
        </w:rPr>
        <w:t>A</w:t>
      </w:r>
      <w:r w:rsidRPr="00247819">
        <w:rPr>
          <w:rFonts w:asciiTheme="minorHAnsi" w:hAnsiTheme="minorHAnsi" w:cstheme="minorHAnsi"/>
          <w:spacing w:val="10"/>
          <w:w w:val="113"/>
        </w:rPr>
        <w:t>L</w:t>
      </w:r>
      <w:r w:rsidRPr="00247819">
        <w:rPr>
          <w:rFonts w:asciiTheme="minorHAnsi" w:hAnsiTheme="minorHAnsi" w:cstheme="minorHAnsi"/>
          <w:spacing w:val="10"/>
          <w:w w:val="116"/>
        </w:rPr>
        <w:t>U</w:t>
      </w:r>
      <w:r w:rsidRPr="00247819">
        <w:rPr>
          <w:rFonts w:asciiTheme="minorHAnsi" w:hAnsiTheme="minorHAnsi" w:cstheme="minorHAnsi"/>
          <w:spacing w:val="10"/>
          <w:w w:val="123"/>
        </w:rPr>
        <w:t>T</w:t>
      </w:r>
      <w:r w:rsidRPr="00247819">
        <w:rPr>
          <w:rFonts w:asciiTheme="minorHAnsi" w:hAnsiTheme="minorHAnsi" w:cstheme="minorHAnsi"/>
          <w:spacing w:val="10"/>
          <w:w w:val="120"/>
        </w:rPr>
        <w:t>A</w:t>
      </w:r>
      <w:r w:rsidRPr="00247819">
        <w:rPr>
          <w:rFonts w:asciiTheme="minorHAnsi" w:hAnsiTheme="minorHAnsi" w:cstheme="minorHAnsi"/>
          <w:spacing w:val="10"/>
          <w:w w:val="123"/>
        </w:rPr>
        <w:t>T</w:t>
      </w:r>
      <w:r w:rsidRPr="00247819">
        <w:rPr>
          <w:rFonts w:asciiTheme="minorHAnsi" w:hAnsiTheme="minorHAnsi" w:cstheme="minorHAnsi"/>
          <w:spacing w:val="10"/>
          <w:w w:val="113"/>
        </w:rPr>
        <w:t>O</w:t>
      </w:r>
      <w:r w:rsidRPr="00247819">
        <w:rPr>
          <w:rFonts w:asciiTheme="minorHAnsi" w:hAnsiTheme="minorHAnsi" w:cstheme="minorHAnsi"/>
          <w:spacing w:val="10"/>
          <w:w w:val="111"/>
        </w:rPr>
        <w:t>R</w:t>
      </w:r>
      <w:r w:rsidRPr="00247819">
        <w:rPr>
          <w:rFonts w:asciiTheme="minorHAnsi" w:hAnsiTheme="minorHAnsi" w:cstheme="minorHAnsi"/>
          <w:spacing w:val="10"/>
          <w:w w:val="112"/>
        </w:rPr>
        <w:t>I</w:t>
      </w:r>
      <w:r w:rsidRPr="00247819">
        <w:rPr>
          <w:rFonts w:asciiTheme="minorHAnsi" w:hAnsiTheme="minorHAnsi" w:cstheme="minorHAnsi"/>
          <w:spacing w:val="10"/>
          <w:w w:val="120"/>
        </w:rPr>
        <w:t>A</w:t>
      </w:r>
      <w:r w:rsidRPr="00247819">
        <w:rPr>
          <w:rFonts w:asciiTheme="minorHAnsi" w:hAnsiTheme="minorHAnsi" w:cstheme="minorHAnsi"/>
          <w:w w:val="117"/>
        </w:rPr>
        <w:t>N</w:t>
      </w:r>
    </w:p>
    <w:p w14:paraId="4A547081" w14:textId="77777777" w:rsidR="008D1464" w:rsidRPr="00247819" w:rsidRDefault="00247819">
      <w:pPr>
        <w:spacing w:before="41"/>
        <w:ind w:left="60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i/>
          <w:spacing w:val="12"/>
          <w:w w:val="121"/>
        </w:rPr>
        <w:t>Lama</w:t>
      </w:r>
      <w:r w:rsidRPr="00247819">
        <w:rPr>
          <w:rFonts w:asciiTheme="minorHAnsi" w:hAnsiTheme="minorHAnsi" w:cstheme="minorHAnsi"/>
          <w:i/>
          <w:w w:val="121"/>
        </w:rPr>
        <w:t>r</w:t>
      </w:r>
      <w:r w:rsidRPr="00247819">
        <w:rPr>
          <w:rFonts w:asciiTheme="minorHAnsi" w:hAnsiTheme="minorHAnsi" w:cstheme="minorHAnsi"/>
          <w:i/>
          <w:spacing w:val="21"/>
          <w:w w:val="121"/>
        </w:rPr>
        <w:t xml:space="preserve"> </w:t>
      </w:r>
      <w:r w:rsidRPr="00247819">
        <w:rPr>
          <w:rFonts w:asciiTheme="minorHAnsi" w:hAnsiTheme="minorHAnsi" w:cstheme="minorHAnsi"/>
          <w:i/>
          <w:spacing w:val="10"/>
          <w:w w:val="107"/>
        </w:rPr>
        <w:t>F</w:t>
      </w:r>
      <w:r w:rsidRPr="00247819">
        <w:rPr>
          <w:rFonts w:asciiTheme="minorHAnsi" w:hAnsiTheme="minorHAnsi" w:cstheme="minorHAnsi"/>
          <w:i/>
          <w:spacing w:val="10"/>
          <w:w w:val="119"/>
        </w:rPr>
        <w:t>o</w:t>
      </w:r>
      <w:r w:rsidRPr="00247819">
        <w:rPr>
          <w:rFonts w:asciiTheme="minorHAnsi" w:hAnsiTheme="minorHAnsi" w:cstheme="minorHAnsi"/>
          <w:i/>
          <w:spacing w:val="10"/>
          <w:w w:val="126"/>
        </w:rPr>
        <w:t>u</w:t>
      </w:r>
      <w:r w:rsidRPr="00247819">
        <w:rPr>
          <w:rFonts w:asciiTheme="minorHAnsi" w:hAnsiTheme="minorHAnsi" w:cstheme="minorHAnsi"/>
          <w:i/>
          <w:spacing w:val="10"/>
          <w:w w:val="128"/>
        </w:rPr>
        <w:t>n</w:t>
      </w:r>
      <w:r w:rsidRPr="00247819">
        <w:rPr>
          <w:rFonts w:asciiTheme="minorHAnsi" w:hAnsiTheme="minorHAnsi" w:cstheme="minorHAnsi"/>
          <w:i/>
          <w:spacing w:val="10"/>
          <w:w w:val="126"/>
        </w:rPr>
        <w:t>d</w:t>
      </w:r>
      <w:r w:rsidRPr="00247819">
        <w:rPr>
          <w:rFonts w:asciiTheme="minorHAnsi" w:hAnsiTheme="minorHAnsi" w:cstheme="minorHAnsi"/>
          <w:i/>
          <w:spacing w:val="10"/>
          <w:w w:val="120"/>
        </w:rPr>
        <w:t>a</w:t>
      </w:r>
      <w:r w:rsidRPr="00247819">
        <w:rPr>
          <w:rFonts w:asciiTheme="minorHAnsi" w:hAnsiTheme="minorHAnsi" w:cstheme="minorHAnsi"/>
          <w:i/>
          <w:spacing w:val="10"/>
          <w:w w:val="150"/>
        </w:rPr>
        <w:t>t</w:t>
      </w:r>
      <w:r w:rsidRPr="00247819">
        <w:rPr>
          <w:rFonts w:asciiTheme="minorHAnsi" w:hAnsiTheme="minorHAnsi" w:cstheme="minorHAnsi"/>
          <w:i/>
          <w:spacing w:val="10"/>
          <w:w w:val="109"/>
        </w:rPr>
        <w:t>i</w:t>
      </w:r>
      <w:r w:rsidRPr="00247819">
        <w:rPr>
          <w:rFonts w:asciiTheme="minorHAnsi" w:hAnsiTheme="minorHAnsi" w:cstheme="minorHAnsi"/>
          <w:i/>
          <w:spacing w:val="10"/>
          <w:w w:val="119"/>
        </w:rPr>
        <w:t>o</w:t>
      </w:r>
      <w:r w:rsidRPr="00247819">
        <w:rPr>
          <w:rFonts w:asciiTheme="minorHAnsi" w:hAnsiTheme="minorHAnsi" w:cstheme="minorHAnsi"/>
          <w:i/>
          <w:w w:val="128"/>
        </w:rPr>
        <w:t>n</w:t>
      </w:r>
      <w:r w:rsidRPr="00247819">
        <w:rPr>
          <w:rFonts w:asciiTheme="minorHAnsi" w:hAnsiTheme="minorHAnsi" w:cstheme="minorHAnsi"/>
          <w:i/>
        </w:rPr>
        <w:t xml:space="preserve"> </w:t>
      </w:r>
      <w:r w:rsidRPr="00247819">
        <w:rPr>
          <w:rFonts w:asciiTheme="minorHAnsi" w:hAnsiTheme="minorHAnsi" w:cstheme="minorHAnsi"/>
          <w:i/>
          <w:spacing w:val="-14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20"/>
        </w:rPr>
        <w:t>Hig</w:t>
      </w:r>
      <w:r w:rsidRPr="00247819">
        <w:rPr>
          <w:rFonts w:asciiTheme="minorHAnsi" w:hAnsiTheme="minorHAnsi" w:cstheme="minorHAnsi"/>
          <w:i/>
          <w:w w:val="120"/>
        </w:rPr>
        <w:t>h</w:t>
      </w:r>
      <w:r w:rsidRPr="00247819">
        <w:rPr>
          <w:rFonts w:asciiTheme="minorHAnsi" w:hAnsiTheme="minorHAnsi" w:cstheme="minorHAnsi"/>
          <w:i/>
          <w:spacing w:val="17"/>
          <w:w w:val="120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20"/>
        </w:rPr>
        <w:t>Schoo</w:t>
      </w:r>
      <w:r w:rsidRPr="00247819">
        <w:rPr>
          <w:rFonts w:asciiTheme="minorHAnsi" w:hAnsiTheme="minorHAnsi" w:cstheme="minorHAnsi"/>
          <w:i/>
          <w:w w:val="120"/>
        </w:rPr>
        <w:t>l</w:t>
      </w:r>
      <w:r w:rsidRPr="00247819">
        <w:rPr>
          <w:rFonts w:asciiTheme="minorHAnsi" w:hAnsiTheme="minorHAnsi" w:cstheme="minorHAnsi"/>
          <w:i/>
          <w:spacing w:val="30"/>
          <w:w w:val="120"/>
        </w:rPr>
        <w:t xml:space="preserve"> </w:t>
      </w:r>
      <w:r w:rsidRPr="00247819">
        <w:rPr>
          <w:rFonts w:asciiTheme="minorHAnsi" w:hAnsiTheme="minorHAnsi" w:cstheme="minorHAnsi"/>
          <w:i/>
          <w:w w:val="60"/>
        </w:rPr>
        <w:t xml:space="preserve">| </w:t>
      </w:r>
      <w:r w:rsidRPr="00247819">
        <w:rPr>
          <w:rFonts w:asciiTheme="minorHAnsi" w:hAnsiTheme="minorHAnsi" w:cstheme="minorHAnsi"/>
          <w:i/>
          <w:spacing w:val="20"/>
          <w:w w:val="60"/>
        </w:rPr>
        <w:t xml:space="preserve"> </w:t>
      </w:r>
      <w:r w:rsidRPr="00247819">
        <w:rPr>
          <w:rFonts w:asciiTheme="minorHAnsi" w:hAnsiTheme="minorHAnsi" w:cstheme="minorHAnsi"/>
          <w:i/>
          <w:spacing w:val="10"/>
          <w:w w:val="124"/>
        </w:rPr>
        <w:t>2</w:t>
      </w:r>
      <w:r w:rsidRPr="00247819">
        <w:rPr>
          <w:rFonts w:asciiTheme="minorHAnsi" w:hAnsiTheme="minorHAnsi" w:cstheme="minorHAnsi"/>
          <w:i/>
          <w:spacing w:val="10"/>
          <w:w w:val="135"/>
        </w:rPr>
        <w:t>0</w:t>
      </w:r>
      <w:r w:rsidRPr="00247819">
        <w:rPr>
          <w:rFonts w:asciiTheme="minorHAnsi" w:hAnsiTheme="minorHAnsi" w:cstheme="minorHAnsi"/>
          <w:i/>
          <w:spacing w:val="10"/>
          <w:w w:val="105"/>
        </w:rPr>
        <w:t>1</w:t>
      </w:r>
      <w:r w:rsidRPr="00247819">
        <w:rPr>
          <w:rFonts w:asciiTheme="minorHAnsi" w:hAnsiTheme="minorHAnsi" w:cstheme="minorHAnsi"/>
          <w:i/>
          <w:w w:val="124"/>
        </w:rPr>
        <w:t>7</w:t>
      </w:r>
    </w:p>
    <w:p w14:paraId="246CF2B6" w14:textId="77777777" w:rsidR="008D1464" w:rsidRPr="00247819" w:rsidRDefault="008D1464">
      <w:pPr>
        <w:spacing w:before="1" w:line="220" w:lineRule="exact"/>
        <w:rPr>
          <w:rFonts w:asciiTheme="minorHAnsi" w:hAnsiTheme="minorHAnsi" w:cstheme="minorHAnsi"/>
        </w:rPr>
      </w:pPr>
    </w:p>
    <w:p w14:paraId="02A7EE89" w14:textId="77777777" w:rsidR="008D1464" w:rsidRPr="00247819" w:rsidRDefault="00247819">
      <w:pPr>
        <w:ind w:left="60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spacing w:val="10"/>
          <w:w w:val="122"/>
        </w:rPr>
        <w:t>P</w:t>
      </w:r>
      <w:r w:rsidRPr="00247819">
        <w:rPr>
          <w:rFonts w:asciiTheme="minorHAnsi" w:hAnsiTheme="minorHAnsi" w:cstheme="minorHAnsi"/>
          <w:spacing w:val="10"/>
          <w:w w:val="111"/>
        </w:rPr>
        <w:t>R</w:t>
      </w:r>
      <w:r w:rsidRPr="00247819">
        <w:rPr>
          <w:rFonts w:asciiTheme="minorHAnsi" w:hAnsiTheme="minorHAnsi" w:cstheme="minorHAnsi"/>
          <w:spacing w:val="10"/>
          <w:w w:val="110"/>
        </w:rPr>
        <w:t>E</w:t>
      </w:r>
      <w:r w:rsidRPr="00247819">
        <w:rPr>
          <w:rFonts w:asciiTheme="minorHAnsi" w:hAnsiTheme="minorHAnsi" w:cstheme="minorHAnsi"/>
          <w:spacing w:val="10"/>
          <w:w w:val="124"/>
        </w:rPr>
        <w:t>S</w:t>
      </w:r>
      <w:r w:rsidRPr="00247819">
        <w:rPr>
          <w:rFonts w:asciiTheme="minorHAnsi" w:hAnsiTheme="minorHAnsi" w:cstheme="minorHAnsi"/>
          <w:spacing w:val="10"/>
          <w:w w:val="112"/>
        </w:rPr>
        <w:t>I</w:t>
      </w:r>
      <w:r w:rsidRPr="00247819">
        <w:rPr>
          <w:rFonts w:asciiTheme="minorHAnsi" w:hAnsiTheme="minorHAnsi" w:cstheme="minorHAnsi"/>
          <w:spacing w:val="10"/>
          <w:w w:val="106"/>
        </w:rPr>
        <w:t>D</w:t>
      </w:r>
      <w:r w:rsidRPr="00247819">
        <w:rPr>
          <w:rFonts w:asciiTheme="minorHAnsi" w:hAnsiTheme="minorHAnsi" w:cstheme="minorHAnsi"/>
          <w:spacing w:val="10"/>
          <w:w w:val="110"/>
        </w:rPr>
        <w:t>E</w:t>
      </w:r>
      <w:r w:rsidRPr="00247819">
        <w:rPr>
          <w:rFonts w:asciiTheme="minorHAnsi" w:hAnsiTheme="minorHAnsi" w:cstheme="minorHAnsi"/>
          <w:spacing w:val="10"/>
          <w:w w:val="117"/>
        </w:rPr>
        <w:t>N</w:t>
      </w:r>
      <w:r w:rsidRPr="00247819">
        <w:rPr>
          <w:rFonts w:asciiTheme="minorHAnsi" w:hAnsiTheme="minorHAnsi" w:cstheme="minorHAnsi"/>
          <w:spacing w:val="10"/>
          <w:w w:val="123"/>
        </w:rPr>
        <w:t>T</w:t>
      </w:r>
      <w:r w:rsidRPr="00247819">
        <w:rPr>
          <w:rFonts w:asciiTheme="minorHAnsi" w:hAnsiTheme="minorHAnsi" w:cstheme="minorHAnsi"/>
          <w:spacing w:val="10"/>
          <w:w w:val="84"/>
        </w:rPr>
        <w:t>'</w:t>
      </w:r>
      <w:r w:rsidRPr="00247819">
        <w:rPr>
          <w:rFonts w:asciiTheme="minorHAnsi" w:hAnsiTheme="minorHAnsi" w:cstheme="minorHAnsi"/>
          <w:w w:val="124"/>
        </w:rPr>
        <w:t>S</w:t>
      </w:r>
      <w:r w:rsidRPr="00247819">
        <w:rPr>
          <w:rFonts w:asciiTheme="minorHAnsi" w:hAnsiTheme="minorHAnsi" w:cstheme="minorHAnsi"/>
        </w:rPr>
        <w:t xml:space="preserve"> </w:t>
      </w:r>
      <w:r w:rsidRPr="00247819">
        <w:rPr>
          <w:rFonts w:asciiTheme="minorHAnsi" w:hAnsiTheme="minorHAnsi" w:cstheme="minorHAnsi"/>
          <w:spacing w:val="-14"/>
        </w:rPr>
        <w:t xml:space="preserve"> </w:t>
      </w:r>
      <w:r w:rsidRPr="00247819">
        <w:rPr>
          <w:rFonts w:asciiTheme="minorHAnsi" w:hAnsiTheme="minorHAnsi" w:cstheme="minorHAnsi"/>
          <w:spacing w:val="11"/>
          <w:w w:val="113"/>
        </w:rPr>
        <w:t>VOLUNTEE</w:t>
      </w:r>
      <w:r w:rsidRPr="00247819">
        <w:rPr>
          <w:rFonts w:asciiTheme="minorHAnsi" w:hAnsiTheme="minorHAnsi" w:cstheme="minorHAnsi"/>
          <w:w w:val="113"/>
        </w:rPr>
        <w:t>R</w:t>
      </w:r>
      <w:r w:rsidRPr="00247819">
        <w:rPr>
          <w:rFonts w:asciiTheme="minorHAnsi" w:hAnsiTheme="minorHAnsi" w:cstheme="minorHAnsi"/>
          <w:spacing w:val="33"/>
          <w:w w:val="113"/>
        </w:rPr>
        <w:t xml:space="preserve"> </w:t>
      </w:r>
      <w:r w:rsidRPr="00247819">
        <w:rPr>
          <w:rFonts w:asciiTheme="minorHAnsi" w:hAnsiTheme="minorHAnsi" w:cstheme="minorHAnsi"/>
          <w:spacing w:val="11"/>
          <w:w w:val="113"/>
        </w:rPr>
        <w:t>SERVIC</w:t>
      </w:r>
      <w:r w:rsidRPr="00247819">
        <w:rPr>
          <w:rFonts w:asciiTheme="minorHAnsi" w:hAnsiTheme="minorHAnsi" w:cstheme="minorHAnsi"/>
          <w:w w:val="113"/>
        </w:rPr>
        <w:t>E</w:t>
      </w:r>
      <w:r w:rsidRPr="00247819">
        <w:rPr>
          <w:rFonts w:asciiTheme="minorHAnsi" w:hAnsiTheme="minorHAnsi" w:cstheme="minorHAnsi"/>
          <w:spacing w:val="31"/>
          <w:w w:val="113"/>
        </w:rPr>
        <w:t xml:space="preserve"> </w:t>
      </w:r>
      <w:r w:rsidRPr="00247819">
        <w:rPr>
          <w:rFonts w:asciiTheme="minorHAnsi" w:hAnsiTheme="minorHAnsi" w:cstheme="minorHAnsi"/>
          <w:spacing w:val="10"/>
          <w:w w:val="120"/>
        </w:rPr>
        <w:t>AWA</w:t>
      </w:r>
      <w:r w:rsidRPr="00247819">
        <w:rPr>
          <w:rFonts w:asciiTheme="minorHAnsi" w:hAnsiTheme="minorHAnsi" w:cstheme="minorHAnsi"/>
          <w:spacing w:val="10"/>
          <w:w w:val="111"/>
        </w:rPr>
        <w:t>R</w:t>
      </w:r>
      <w:r w:rsidRPr="00247819">
        <w:rPr>
          <w:rFonts w:asciiTheme="minorHAnsi" w:hAnsiTheme="minorHAnsi" w:cstheme="minorHAnsi"/>
          <w:w w:val="106"/>
        </w:rPr>
        <w:t>D</w:t>
      </w:r>
    </w:p>
    <w:p w14:paraId="7F76BD01" w14:textId="77777777" w:rsidR="008D1464" w:rsidRPr="00247819" w:rsidRDefault="00247819">
      <w:pPr>
        <w:spacing w:before="41"/>
        <w:ind w:left="60"/>
        <w:rPr>
          <w:rFonts w:asciiTheme="minorHAnsi" w:hAnsiTheme="minorHAnsi" w:cstheme="minorHAnsi"/>
        </w:rPr>
      </w:pPr>
      <w:r w:rsidRPr="00247819">
        <w:rPr>
          <w:rFonts w:asciiTheme="minorHAnsi" w:hAnsiTheme="minorHAnsi" w:cstheme="minorHAnsi"/>
          <w:i/>
          <w:spacing w:val="12"/>
          <w:w w:val="121"/>
        </w:rPr>
        <w:t>Courtes</w:t>
      </w:r>
      <w:r w:rsidRPr="00247819">
        <w:rPr>
          <w:rFonts w:asciiTheme="minorHAnsi" w:hAnsiTheme="minorHAnsi" w:cstheme="minorHAnsi"/>
          <w:i/>
          <w:w w:val="121"/>
        </w:rPr>
        <w:t>y</w:t>
      </w:r>
      <w:r w:rsidRPr="00247819">
        <w:rPr>
          <w:rFonts w:asciiTheme="minorHAnsi" w:hAnsiTheme="minorHAnsi" w:cstheme="minorHAnsi"/>
          <w:i/>
          <w:spacing w:val="32"/>
          <w:w w:val="121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21"/>
        </w:rPr>
        <w:t>o</w:t>
      </w:r>
      <w:r w:rsidRPr="00247819">
        <w:rPr>
          <w:rFonts w:asciiTheme="minorHAnsi" w:hAnsiTheme="minorHAnsi" w:cstheme="minorHAnsi"/>
          <w:i/>
          <w:w w:val="121"/>
        </w:rPr>
        <w:t>f</w:t>
      </w:r>
      <w:r w:rsidRPr="00247819">
        <w:rPr>
          <w:rFonts w:asciiTheme="minorHAnsi" w:hAnsiTheme="minorHAnsi" w:cstheme="minorHAnsi"/>
          <w:i/>
          <w:spacing w:val="27"/>
          <w:w w:val="121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21"/>
        </w:rPr>
        <w:t>Presiden</w:t>
      </w:r>
      <w:r w:rsidRPr="00247819">
        <w:rPr>
          <w:rFonts w:asciiTheme="minorHAnsi" w:hAnsiTheme="minorHAnsi" w:cstheme="minorHAnsi"/>
          <w:i/>
          <w:w w:val="121"/>
        </w:rPr>
        <w:t>t</w:t>
      </w:r>
      <w:r w:rsidRPr="00247819">
        <w:rPr>
          <w:rFonts w:asciiTheme="minorHAnsi" w:hAnsiTheme="minorHAnsi" w:cstheme="minorHAnsi"/>
          <w:i/>
          <w:spacing w:val="17"/>
          <w:w w:val="121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21"/>
        </w:rPr>
        <w:t>Barac</w:t>
      </w:r>
      <w:r w:rsidRPr="00247819">
        <w:rPr>
          <w:rFonts w:asciiTheme="minorHAnsi" w:hAnsiTheme="minorHAnsi" w:cstheme="minorHAnsi"/>
          <w:i/>
          <w:w w:val="121"/>
        </w:rPr>
        <w:t>k</w:t>
      </w:r>
      <w:r w:rsidRPr="00247819">
        <w:rPr>
          <w:rFonts w:asciiTheme="minorHAnsi" w:hAnsiTheme="minorHAnsi" w:cstheme="minorHAnsi"/>
          <w:i/>
          <w:spacing w:val="16"/>
          <w:w w:val="121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21"/>
        </w:rPr>
        <w:t>Obam</w:t>
      </w:r>
      <w:r w:rsidRPr="00247819">
        <w:rPr>
          <w:rFonts w:asciiTheme="minorHAnsi" w:hAnsiTheme="minorHAnsi" w:cstheme="minorHAnsi"/>
          <w:i/>
          <w:w w:val="121"/>
        </w:rPr>
        <w:t>a</w:t>
      </w:r>
      <w:r w:rsidRPr="00247819">
        <w:rPr>
          <w:rFonts w:asciiTheme="minorHAnsi" w:hAnsiTheme="minorHAnsi" w:cstheme="minorHAnsi"/>
          <w:i/>
          <w:spacing w:val="19"/>
          <w:w w:val="121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21"/>
        </w:rPr>
        <w:t>an</w:t>
      </w:r>
      <w:r w:rsidRPr="00247819">
        <w:rPr>
          <w:rFonts w:asciiTheme="minorHAnsi" w:hAnsiTheme="minorHAnsi" w:cstheme="minorHAnsi"/>
          <w:i/>
          <w:w w:val="121"/>
        </w:rPr>
        <w:t>d</w:t>
      </w:r>
      <w:r w:rsidRPr="00247819">
        <w:rPr>
          <w:rFonts w:asciiTheme="minorHAnsi" w:hAnsiTheme="minorHAnsi" w:cstheme="minorHAnsi"/>
          <w:i/>
          <w:spacing w:val="25"/>
          <w:w w:val="121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21"/>
        </w:rPr>
        <w:t>HOB</w:t>
      </w:r>
      <w:r w:rsidRPr="00247819">
        <w:rPr>
          <w:rFonts w:asciiTheme="minorHAnsi" w:hAnsiTheme="minorHAnsi" w:cstheme="minorHAnsi"/>
          <w:i/>
          <w:w w:val="121"/>
        </w:rPr>
        <w:t>Y</w:t>
      </w:r>
      <w:r w:rsidRPr="00247819">
        <w:rPr>
          <w:rFonts w:asciiTheme="minorHAnsi" w:hAnsiTheme="minorHAnsi" w:cstheme="minorHAnsi"/>
          <w:i/>
          <w:spacing w:val="11"/>
          <w:w w:val="121"/>
        </w:rPr>
        <w:t xml:space="preserve"> </w:t>
      </w:r>
      <w:r w:rsidRPr="00247819">
        <w:rPr>
          <w:rFonts w:asciiTheme="minorHAnsi" w:hAnsiTheme="minorHAnsi" w:cstheme="minorHAnsi"/>
          <w:i/>
          <w:w w:val="60"/>
        </w:rPr>
        <w:t xml:space="preserve">| </w:t>
      </w:r>
      <w:r w:rsidRPr="00247819">
        <w:rPr>
          <w:rFonts w:asciiTheme="minorHAnsi" w:hAnsiTheme="minorHAnsi" w:cstheme="minorHAnsi"/>
          <w:i/>
          <w:spacing w:val="20"/>
          <w:w w:val="60"/>
        </w:rPr>
        <w:t xml:space="preserve"> </w:t>
      </w:r>
      <w:r w:rsidRPr="00247819">
        <w:rPr>
          <w:rFonts w:asciiTheme="minorHAnsi" w:hAnsiTheme="minorHAnsi" w:cstheme="minorHAnsi"/>
          <w:i/>
          <w:spacing w:val="12"/>
          <w:w w:val="119"/>
        </w:rPr>
        <w:t>Ja</w:t>
      </w:r>
      <w:r w:rsidRPr="00247819">
        <w:rPr>
          <w:rFonts w:asciiTheme="minorHAnsi" w:hAnsiTheme="minorHAnsi" w:cstheme="minorHAnsi"/>
          <w:i/>
          <w:w w:val="119"/>
        </w:rPr>
        <w:t>n</w:t>
      </w:r>
      <w:r w:rsidRPr="00247819">
        <w:rPr>
          <w:rFonts w:asciiTheme="minorHAnsi" w:hAnsiTheme="minorHAnsi" w:cstheme="minorHAnsi"/>
          <w:i/>
          <w:spacing w:val="21"/>
          <w:w w:val="119"/>
        </w:rPr>
        <w:t xml:space="preserve"> </w:t>
      </w:r>
      <w:r w:rsidRPr="00247819">
        <w:rPr>
          <w:rFonts w:asciiTheme="minorHAnsi" w:hAnsiTheme="minorHAnsi" w:cstheme="minorHAnsi"/>
          <w:i/>
          <w:spacing w:val="10"/>
          <w:w w:val="124"/>
        </w:rPr>
        <w:t>2</w:t>
      </w:r>
      <w:r w:rsidRPr="00247819">
        <w:rPr>
          <w:rFonts w:asciiTheme="minorHAnsi" w:hAnsiTheme="minorHAnsi" w:cstheme="minorHAnsi"/>
          <w:i/>
          <w:spacing w:val="10"/>
          <w:w w:val="135"/>
        </w:rPr>
        <w:t>0</w:t>
      </w:r>
      <w:r w:rsidRPr="00247819">
        <w:rPr>
          <w:rFonts w:asciiTheme="minorHAnsi" w:hAnsiTheme="minorHAnsi" w:cstheme="minorHAnsi"/>
          <w:i/>
          <w:spacing w:val="10"/>
          <w:w w:val="105"/>
        </w:rPr>
        <w:t>1</w:t>
      </w:r>
      <w:r w:rsidRPr="00247819">
        <w:rPr>
          <w:rFonts w:asciiTheme="minorHAnsi" w:hAnsiTheme="minorHAnsi" w:cstheme="minorHAnsi"/>
          <w:i/>
          <w:w w:val="124"/>
        </w:rPr>
        <w:t>7</w:t>
      </w:r>
    </w:p>
    <w:sectPr w:rsidR="008D1464" w:rsidRPr="00247819">
      <w:type w:val="continuous"/>
      <w:pgSz w:w="12240" w:h="15840"/>
      <w:pgMar w:top="660" w:right="380" w:bottom="280" w:left="480" w:header="720" w:footer="720" w:gutter="0"/>
      <w:cols w:num="2" w:space="720" w:equalWidth="0">
        <w:col w:w="3217" w:space="1208"/>
        <w:col w:w="695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04B54"/>
    <w:multiLevelType w:val="multilevel"/>
    <w:tmpl w:val="50A6526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464"/>
    <w:rsid w:val="00247819"/>
    <w:rsid w:val="0065102A"/>
    <w:rsid w:val="008D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</o:shapelayout>
  </w:shapeDefaults>
  <w:decimalSymbol w:val=","/>
  <w:listSeparator w:val=";"/>
  <w14:docId w14:val="2E80D53F"/>
  <w15:docId w15:val="{C7609A4F-2251-4BBF-923C-2C85D0796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4781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78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amro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2021-06-28T03:56:00Z</dcterms:created>
  <dcterms:modified xsi:type="dcterms:W3CDTF">2021-06-28T04:16:00Z</dcterms:modified>
</cp:coreProperties>
</file>